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0AF" w:rsidRPr="00DE0B4F" w:rsidRDefault="00B620AF" w:rsidP="004E37B5">
      <w:pPr>
        <w:pStyle w:val="1"/>
        <w:numPr>
          <w:ilvl w:val="0"/>
          <w:numId w:val="0"/>
        </w:numPr>
        <w:spacing w:before="0" w:after="0" w:line="276" w:lineRule="auto"/>
        <w:jc w:val="both"/>
        <w:rPr>
          <w:rFonts w:cs="Arial"/>
          <w:sz w:val="20"/>
        </w:rPr>
      </w:pPr>
      <w:bookmarkStart w:id="0" w:name="_Ref55280368"/>
      <w:bookmarkStart w:id="1" w:name="_Toc55285361"/>
      <w:bookmarkStart w:id="2" w:name="_Toc55305390"/>
      <w:bookmarkStart w:id="3" w:name="_Toc57314671"/>
      <w:bookmarkStart w:id="4" w:name="_Toc69728985"/>
      <w:bookmarkStart w:id="5" w:name="_Toc425956805"/>
      <w:bookmarkStart w:id="6" w:name="ФОРМЫ"/>
      <w:r w:rsidRPr="00DE0B4F">
        <w:rPr>
          <w:rFonts w:cs="Arial"/>
          <w:sz w:val="20"/>
        </w:rPr>
        <w:t>Образцы основных форм документов, включаемых в </w:t>
      </w:r>
      <w:bookmarkEnd w:id="0"/>
      <w:bookmarkEnd w:id="1"/>
      <w:bookmarkEnd w:id="2"/>
      <w:bookmarkEnd w:id="3"/>
      <w:bookmarkEnd w:id="4"/>
      <w:r w:rsidRPr="00DE0B4F">
        <w:rPr>
          <w:rFonts w:cs="Arial"/>
          <w:sz w:val="20"/>
        </w:rPr>
        <w:t>Предложение</w:t>
      </w:r>
      <w:bookmarkEnd w:id="5"/>
    </w:p>
    <w:p w:rsidR="00F6184E" w:rsidRPr="003543B3" w:rsidRDefault="00F6184E" w:rsidP="00F6184E">
      <w:pPr>
        <w:pStyle w:val="21"/>
        <w:numPr>
          <w:ilvl w:val="0"/>
          <w:numId w:val="0"/>
        </w:numPr>
        <w:spacing w:line="276" w:lineRule="auto"/>
        <w:rPr>
          <w:rFonts w:ascii="Arial" w:hAnsi="Arial" w:cs="Arial"/>
          <w:sz w:val="20"/>
        </w:rPr>
      </w:pPr>
      <w:bookmarkStart w:id="7" w:name="_Ref34763774"/>
      <w:bookmarkStart w:id="8" w:name="_Ref70131640"/>
      <w:bookmarkStart w:id="9" w:name="_Toc77970259"/>
      <w:bookmarkStart w:id="10" w:name="_Toc90385118"/>
      <w:bookmarkStart w:id="11" w:name="_Toc425956811"/>
      <w:bookmarkStart w:id="12" w:name="_Ref63957390"/>
      <w:bookmarkStart w:id="13" w:name="_Toc64719476"/>
      <w:bookmarkStart w:id="14" w:name="_Toc69112532"/>
      <w:bookmarkStart w:id="15" w:name="_Ref55336310"/>
      <w:bookmarkStart w:id="16" w:name="_Toc57314672"/>
      <w:bookmarkStart w:id="17" w:name="_Toc69728986"/>
      <w:bookmarkStart w:id="18" w:name="_Toc27986628"/>
      <w:bookmarkEnd w:id="6"/>
      <w:r w:rsidRPr="003543B3">
        <w:rPr>
          <w:rFonts w:ascii="Arial" w:hAnsi="Arial" w:cs="Arial"/>
          <w:sz w:val="20"/>
        </w:rPr>
        <w:t>Форма 1. Письмо о подаче оферты</w:t>
      </w:r>
      <w:bookmarkEnd w:id="15"/>
      <w:bookmarkEnd w:id="16"/>
      <w:bookmarkEnd w:id="17"/>
      <w:bookmarkEnd w:id="18"/>
    </w:p>
    <w:p w:rsidR="00F6184E" w:rsidRPr="003543B3" w:rsidRDefault="00F6184E" w:rsidP="00F6184E">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rsidR="00F6184E" w:rsidRPr="003543B3" w:rsidRDefault="00F6184E" w:rsidP="00F6184E">
      <w:pPr>
        <w:spacing w:line="276" w:lineRule="auto"/>
        <w:ind w:right="5243" w:firstLine="0"/>
        <w:rPr>
          <w:rFonts w:ascii="Arial" w:hAnsi="Arial" w:cs="Arial"/>
          <w:sz w:val="20"/>
        </w:rPr>
      </w:pPr>
      <w:r w:rsidRPr="003543B3">
        <w:rPr>
          <w:rFonts w:ascii="Arial" w:hAnsi="Arial" w:cs="Arial"/>
          <w:sz w:val="20"/>
        </w:rPr>
        <w:t>№_____ от «_____» ___________20___ года</w:t>
      </w:r>
    </w:p>
    <w:p w:rsidR="00F6184E" w:rsidRPr="003543B3" w:rsidRDefault="00F6184E" w:rsidP="00F6184E">
      <w:pPr>
        <w:spacing w:line="276" w:lineRule="auto"/>
        <w:jc w:val="center"/>
        <w:rPr>
          <w:rFonts w:ascii="Arial" w:hAnsi="Arial" w:cs="Arial"/>
          <w:sz w:val="20"/>
        </w:rPr>
      </w:pPr>
    </w:p>
    <w:p w:rsidR="00F6184E" w:rsidRPr="003543B3" w:rsidRDefault="00F6184E" w:rsidP="00F6184E">
      <w:pPr>
        <w:spacing w:line="276" w:lineRule="auto"/>
        <w:jc w:val="center"/>
        <w:rPr>
          <w:rFonts w:ascii="Arial" w:hAnsi="Arial" w:cs="Arial"/>
          <w:sz w:val="20"/>
        </w:rPr>
      </w:pPr>
      <w:r w:rsidRPr="003543B3">
        <w:rPr>
          <w:rFonts w:ascii="Arial" w:hAnsi="Arial" w:cs="Arial"/>
          <w:sz w:val="20"/>
        </w:rPr>
        <w:t>Уважаемые господа!</w:t>
      </w:r>
    </w:p>
    <w:p w:rsidR="00F6184E" w:rsidRPr="003543B3" w:rsidRDefault="00F6184E" w:rsidP="00F6184E">
      <w:pPr>
        <w:spacing w:line="276" w:lineRule="auto"/>
        <w:rPr>
          <w:rFonts w:ascii="Arial" w:hAnsi="Arial" w:cs="Arial"/>
          <w:sz w:val="20"/>
        </w:rPr>
      </w:pPr>
    </w:p>
    <w:p w:rsidR="00F6184E" w:rsidRDefault="00F6184E" w:rsidP="00F6184E">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официальном сайте ПАО «Юнипро» в разделе «Закупки» №____ от </w:t>
      </w:r>
      <w:r w:rsidRPr="00C97698">
        <w:rPr>
          <w:rFonts w:ascii="Arial" w:hAnsi="Arial" w:cs="Arial"/>
          <w:color w:val="000000"/>
          <w:sz w:val="20"/>
        </w:rPr>
        <w:t>«__» ___________20___ г.,</w:t>
      </w:r>
      <w:r w:rsidRPr="003543B3">
        <w:rPr>
          <w:rFonts w:ascii="Arial" w:hAnsi="Arial" w:cs="Arial"/>
          <w:color w:val="000000"/>
          <w:sz w:val="20"/>
        </w:rPr>
        <w:t xml:space="preserve"> а также Документацию</w:t>
      </w:r>
      <w:r w:rsidRPr="003543B3">
        <w:rPr>
          <w:rFonts w:ascii="Arial" w:hAnsi="Arial" w:cs="Arial"/>
          <w:sz w:val="20"/>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F6184E" w:rsidRPr="003543B3" w:rsidRDefault="00F6184E" w:rsidP="00F6184E">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F6184E" w:rsidTr="00652A91">
        <w:tc>
          <w:tcPr>
            <w:tcW w:w="10109" w:type="dxa"/>
          </w:tcPr>
          <w:p w:rsidR="00F6184E" w:rsidRPr="00D4531B" w:rsidRDefault="00F6184E" w:rsidP="00652A91">
            <w:pPr>
              <w:spacing w:line="276" w:lineRule="auto"/>
              <w:ind w:firstLine="0"/>
              <w:rPr>
                <w:rFonts w:ascii="Arial" w:hAnsi="Arial" w:cs="Arial"/>
                <w:b/>
                <w:sz w:val="20"/>
              </w:rPr>
            </w:pPr>
            <w:r w:rsidRPr="00D4531B">
              <w:rPr>
                <w:rFonts w:ascii="Arial" w:hAnsi="Arial" w:cs="Arial"/>
                <w:b/>
                <w:sz w:val="20"/>
              </w:rPr>
              <w:t>Полное наименование Участника с указанием организационно-правовой формы (ИНН)</w:t>
            </w:r>
          </w:p>
        </w:tc>
      </w:tr>
      <w:tr w:rsidR="00F6184E" w:rsidTr="00652A91">
        <w:tc>
          <w:tcPr>
            <w:tcW w:w="10109" w:type="dxa"/>
          </w:tcPr>
          <w:p w:rsidR="00F6184E" w:rsidRPr="00D4531B" w:rsidRDefault="00F6184E" w:rsidP="00652A91">
            <w:pPr>
              <w:spacing w:line="276" w:lineRule="auto"/>
              <w:ind w:firstLine="0"/>
              <w:rPr>
                <w:rFonts w:ascii="Arial" w:hAnsi="Arial" w:cs="Arial"/>
                <w:b/>
                <w:sz w:val="20"/>
              </w:rPr>
            </w:pPr>
            <w:r w:rsidRPr="00D4531B">
              <w:rPr>
                <w:rFonts w:ascii="Arial" w:hAnsi="Arial" w:cs="Arial"/>
                <w:b/>
                <w:sz w:val="20"/>
              </w:rPr>
              <w:t>зарегистрированное по адресу,</w:t>
            </w:r>
            <w:r w:rsidRPr="00D4531B">
              <w:rPr>
                <w:rFonts w:ascii="Arial" w:hAnsi="Arial" w:cs="Arial"/>
                <w:b/>
                <w:i/>
                <w:sz w:val="16"/>
                <w:szCs w:val="16"/>
              </w:rPr>
              <w:t xml:space="preserve"> </w:t>
            </w:r>
            <w:r w:rsidRPr="00D4531B">
              <w:rPr>
                <w:rFonts w:ascii="Arial" w:hAnsi="Arial" w:cs="Arial"/>
                <w:b/>
                <w:i/>
                <w:sz w:val="20"/>
              </w:rPr>
              <w:t>(Указать адрес согласно ЕГРЮЛ)</w:t>
            </w:r>
          </w:p>
        </w:tc>
      </w:tr>
    </w:tbl>
    <w:p w:rsidR="00F6184E" w:rsidRPr="003543B3" w:rsidRDefault="00F6184E" w:rsidP="00F6184E">
      <w:pPr>
        <w:spacing w:line="276" w:lineRule="auto"/>
        <w:ind w:firstLine="0"/>
        <w:rPr>
          <w:rFonts w:ascii="Arial" w:hAnsi="Arial" w:cs="Arial"/>
          <w:sz w:val="20"/>
        </w:rPr>
      </w:pPr>
    </w:p>
    <w:p w:rsidR="00F6184E" w:rsidRDefault="00F6184E" w:rsidP="00F6184E">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Pr="003543B3">
        <w:rPr>
          <w:rFonts w:ascii="Arial" w:hAnsi="Arial" w:cs="Arial"/>
          <w:sz w:val="20"/>
        </w:rPr>
        <w:t>договор,</w:t>
      </w:r>
      <w:r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F6184E" w:rsidTr="00652A91">
        <w:tc>
          <w:tcPr>
            <w:tcW w:w="10109" w:type="dxa"/>
          </w:tcPr>
          <w:p w:rsidR="00F6184E" w:rsidRPr="00442608" w:rsidRDefault="00F6184E" w:rsidP="00652A91">
            <w:pPr>
              <w:spacing w:line="276" w:lineRule="auto"/>
              <w:ind w:firstLine="0"/>
              <w:jc w:val="center"/>
              <w:rPr>
                <w:rFonts w:ascii="Arial" w:hAnsi="Arial" w:cs="Arial"/>
                <w:b/>
                <w:sz w:val="20"/>
              </w:rPr>
            </w:pPr>
            <w:r w:rsidRPr="00442608">
              <w:rPr>
                <w:rFonts w:ascii="Arial" w:hAnsi="Arial" w:cs="Arial"/>
                <w:b/>
                <w:sz w:val="20"/>
              </w:rPr>
              <w:t>(Наименование предмета Договора поставки товара, выполнения работ, оказания услуг)</w:t>
            </w:r>
          </w:p>
        </w:tc>
      </w:tr>
    </w:tbl>
    <w:p w:rsidR="00F6184E" w:rsidRPr="003543B3" w:rsidRDefault="00F6184E" w:rsidP="00F6184E">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Pr>
          <w:rFonts w:ascii="Arial" w:hAnsi="Arial" w:cs="Arial"/>
          <w:sz w:val="20"/>
        </w:rPr>
        <w:t>Технико-к</w:t>
      </w:r>
      <w:r w:rsidRPr="003543B3">
        <w:rPr>
          <w:rFonts w:ascii="Arial" w:hAnsi="Arial" w:cs="Arial"/>
          <w:sz w:val="20"/>
        </w:rPr>
        <w:t>оммерческое предложение: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9"/>
        <w:gridCol w:w="3600"/>
      </w:tblGrid>
      <w:tr w:rsidR="00F6184E" w:rsidRPr="003543B3" w:rsidTr="00652A91">
        <w:trPr>
          <w:cantSplit/>
          <w:trHeight w:hRule="exact" w:val="312"/>
        </w:trPr>
        <w:tc>
          <w:tcPr>
            <w:tcW w:w="3223" w:type="pct"/>
          </w:tcPr>
          <w:p w:rsidR="00F6184E" w:rsidRPr="003543B3" w:rsidRDefault="00F6184E" w:rsidP="00652A91">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rsidR="00F6184E" w:rsidRPr="003543B3" w:rsidRDefault="00F6184E" w:rsidP="00652A91">
            <w:pPr>
              <w:spacing w:line="276" w:lineRule="auto"/>
              <w:ind w:firstLine="0"/>
              <w:jc w:val="left"/>
              <w:rPr>
                <w:rFonts w:ascii="Arial" w:hAnsi="Arial" w:cs="Arial"/>
                <w:sz w:val="20"/>
              </w:rPr>
            </w:pPr>
            <w:r>
              <w:rPr>
                <w:rFonts w:ascii="Arial" w:hAnsi="Arial" w:cs="Arial"/>
                <w:sz w:val="20"/>
              </w:rPr>
              <w:t>0,00</w:t>
            </w:r>
          </w:p>
        </w:tc>
      </w:tr>
      <w:tr w:rsidR="00F6184E" w:rsidRPr="003543B3" w:rsidTr="00652A91">
        <w:trPr>
          <w:cantSplit/>
          <w:trHeight w:hRule="exact" w:val="312"/>
        </w:trPr>
        <w:tc>
          <w:tcPr>
            <w:tcW w:w="3223" w:type="pct"/>
          </w:tcPr>
          <w:p w:rsidR="00F6184E" w:rsidRPr="003543B3" w:rsidRDefault="00F6184E" w:rsidP="00652A91">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rsidR="00F6184E" w:rsidRPr="0031177C" w:rsidRDefault="00F6184E" w:rsidP="00652A91">
            <w:pPr>
              <w:spacing w:line="276" w:lineRule="auto"/>
              <w:ind w:firstLine="0"/>
              <w:rPr>
                <w:rFonts w:ascii="Arial" w:hAnsi="Arial" w:cs="Arial"/>
                <w:sz w:val="20"/>
              </w:rPr>
            </w:pPr>
            <w:r>
              <w:rPr>
                <w:rFonts w:ascii="Arial" w:hAnsi="Arial" w:cs="Arial"/>
                <w:sz w:val="20"/>
              </w:rPr>
              <w:t>0,00</w:t>
            </w:r>
          </w:p>
        </w:tc>
      </w:tr>
      <w:tr w:rsidR="00F6184E" w:rsidRPr="003543B3" w:rsidTr="00652A91">
        <w:trPr>
          <w:cantSplit/>
          <w:trHeight w:hRule="exact" w:val="600"/>
        </w:trPr>
        <w:tc>
          <w:tcPr>
            <w:tcW w:w="3223" w:type="pct"/>
          </w:tcPr>
          <w:p w:rsidR="00F6184E" w:rsidRDefault="00F6184E" w:rsidP="00652A91">
            <w:pPr>
              <w:spacing w:line="276" w:lineRule="auto"/>
              <w:ind w:firstLine="0"/>
              <w:rPr>
                <w:rFonts w:ascii="Arial" w:hAnsi="Arial" w:cs="Arial"/>
                <w:b/>
                <w:bCs/>
                <w:sz w:val="20"/>
              </w:rPr>
            </w:pPr>
            <w:r w:rsidRPr="003543B3">
              <w:rPr>
                <w:rFonts w:ascii="Arial" w:hAnsi="Arial" w:cs="Arial"/>
                <w:b/>
                <w:bCs/>
                <w:sz w:val="20"/>
              </w:rPr>
              <w:t>Итого с НДС, руб.</w:t>
            </w:r>
          </w:p>
          <w:p w:rsidR="00F6184E" w:rsidRPr="003543B3" w:rsidRDefault="00F6184E" w:rsidP="00652A91">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rsidR="00F6184E" w:rsidRPr="003543B3" w:rsidRDefault="00F6184E" w:rsidP="00652A91">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Pr>
                <w:rFonts w:ascii="Arial" w:hAnsi="Arial" w:cs="Arial"/>
                <w:noProof/>
                <w:sz w:val="20"/>
              </w:rPr>
              <w:t>0,00</w:t>
            </w:r>
            <w:r w:rsidRPr="003543B3">
              <w:rPr>
                <w:rFonts w:ascii="Arial" w:hAnsi="Arial" w:cs="Arial"/>
                <w:sz w:val="20"/>
              </w:rPr>
              <w:fldChar w:fldCharType="end"/>
            </w:r>
            <w:r>
              <w:rPr>
                <w:rFonts w:ascii="Arial" w:hAnsi="Arial" w:cs="Arial"/>
                <w:sz w:val="20"/>
              </w:rPr>
              <w:t xml:space="preserve"> </w:t>
            </w:r>
          </w:p>
        </w:tc>
      </w:tr>
      <w:tr w:rsidR="00F6184E" w:rsidRPr="003543B3" w:rsidTr="00652A91">
        <w:trPr>
          <w:cantSplit/>
          <w:trHeight w:hRule="exact" w:val="312"/>
        </w:trPr>
        <w:tc>
          <w:tcPr>
            <w:tcW w:w="3223" w:type="pct"/>
          </w:tcPr>
          <w:p w:rsidR="00F6184E" w:rsidRPr="003543B3" w:rsidRDefault="00F6184E" w:rsidP="00652A91">
            <w:pPr>
              <w:spacing w:line="276" w:lineRule="auto"/>
              <w:ind w:firstLine="0"/>
              <w:rPr>
                <w:rFonts w:ascii="Arial" w:hAnsi="Arial" w:cs="Arial"/>
                <w:sz w:val="20"/>
              </w:rPr>
            </w:pPr>
            <w:r w:rsidRPr="003543B3">
              <w:rPr>
                <w:rFonts w:ascii="Arial" w:hAnsi="Arial" w:cs="Arial"/>
                <w:bCs/>
                <w:sz w:val="20"/>
              </w:rPr>
              <w:t>Срок исполнения договора</w:t>
            </w:r>
            <w:r>
              <w:rPr>
                <w:rFonts w:ascii="Arial" w:hAnsi="Arial" w:cs="Arial"/>
                <w:bCs/>
                <w:sz w:val="20"/>
              </w:rPr>
              <w:t>:</w:t>
            </w:r>
          </w:p>
        </w:tc>
        <w:tc>
          <w:tcPr>
            <w:tcW w:w="1777" w:type="pct"/>
            <w:vAlign w:val="center"/>
          </w:tcPr>
          <w:p w:rsidR="00F6184E" w:rsidRPr="003543B3" w:rsidRDefault="00F6184E" w:rsidP="00652A91">
            <w:pPr>
              <w:spacing w:line="276" w:lineRule="auto"/>
              <w:ind w:firstLine="0"/>
              <w:rPr>
                <w:rFonts w:ascii="Arial" w:hAnsi="Arial" w:cs="Arial"/>
                <w:sz w:val="20"/>
              </w:rPr>
            </w:pPr>
          </w:p>
        </w:tc>
      </w:tr>
      <w:tr w:rsidR="00F6184E" w:rsidRPr="003543B3" w:rsidTr="00652A91">
        <w:trPr>
          <w:cantSplit/>
          <w:trHeight w:hRule="exact" w:val="312"/>
        </w:trPr>
        <w:tc>
          <w:tcPr>
            <w:tcW w:w="3223" w:type="pct"/>
          </w:tcPr>
          <w:p w:rsidR="00F6184E" w:rsidRPr="003543B3" w:rsidRDefault="00F6184E" w:rsidP="00652A91">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rsidR="00F6184E" w:rsidRPr="003543B3" w:rsidRDefault="00F6184E" w:rsidP="00652A91">
            <w:pPr>
              <w:spacing w:line="276" w:lineRule="auto"/>
              <w:ind w:firstLine="0"/>
              <w:rPr>
                <w:rFonts w:ascii="Arial" w:hAnsi="Arial" w:cs="Arial"/>
                <w:sz w:val="20"/>
              </w:rPr>
            </w:pPr>
          </w:p>
        </w:tc>
      </w:tr>
      <w:tr w:rsidR="00F6184E" w:rsidRPr="003543B3" w:rsidTr="00652A91">
        <w:trPr>
          <w:cantSplit/>
          <w:trHeight w:hRule="exact" w:val="312"/>
        </w:trPr>
        <w:tc>
          <w:tcPr>
            <w:tcW w:w="3223" w:type="pct"/>
          </w:tcPr>
          <w:p w:rsidR="00F6184E" w:rsidRPr="003543B3" w:rsidRDefault="00F6184E" w:rsidP="00652A91">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rsidR="00F6184E" w:rsidRPr="003543B3" w:rsidRDefault="00F6184E" w:rsidP="00652A91">
            <w:pPr>
              <w:spacing w:line="276" w:lineRule="auto"/>
              <w:ind w:firstLine="0"/>
              <w:rPr>
                <w:rFonts w:ascii="Arial" w:hAnsi="Arial" w:cs="Arial"/>
                <w:sz w:val="20"/>
              </w:rPr>
            </w:pPr>
          </w:p>
        </w:tc>
      </w:tr>
      <w:tr w:rsidR="00F6184E" w:rsidRPr="003543B3" w:rsidTr="00652A91">
        <w:trPr>
          <w:cantSplit/>
          <w:trHeight w:hRule="exact" w:val="312"/>
        </w:trPr>
        <w:tc>
          <w:tcPr>
            <w:tcW w:w="3223" w:type="pct"/>
          </w:tcPr>
          <w:p w:rsidR="00F6184E" w:rsidRPr="003543B3" w:rsidRDefault="00F6184E" w:rsidP="00652A91">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rsidR="00F6184E" w:rsidRPr="003543B3" w:rsidRDefault="00F6184E" w:rsidP="00652A91">
            <w:pPr>
              <w:spacing w:line="276" w:lineRule="auto"/>
              <w:ind w:firstLine="0"/>
              <w:rPr>
                <w:rFonts w:ascii="Arial" w:hAnsi="Arial" w:cs="Arial"/>
                <w:sz w:val="20"/>
              </w:rPr>
            </w:pPr>
          </w:p>
        </w:tc>
      </w:tr>
      <w:tr w:rsidR="00F6184E" w:rsidRPr="003543B3" w:rsidTr="00652A91">
        <w:trPr>
          <w:cantSplit/>
          <w:trHeight w:hRule="exact" w:val="312"/>
        </w:trPr>
        <w:tc>
          <w:tcPr>
            <w:tcW w:w="3223" w:type="pct"/>
          </w:tcPr>
          <w:p w:rsidR="00F6184E" w:rsidRPr="003543B3" w:rsidRDefault="00F6184E" w:rsidP="00652A91">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Pr>
                <w:rFonts w:ascii="Arial" w:hAnsi="Arial" w:cs="Arial"/>
                <w:bCs/>
                <w:sz w:val="20"/>
              </w:rPr>
              <w:t>:</w:t>
            </w:r>
          </w:p>
        </w:tc>
        <w:tc>
          <w:tcPr>
            <w:tcW w:w="1777" w:type="pct"/>
            <w:vAlign w:val="center"/>
          </w:tcPr>
          <w:p w:rsidR="00F6184E" w:rsidRPr="003543B3" w:rsidRDefault="00F6184E" w:rsidP="00652A91">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F6184E" w:rsidRPr="003543B3" w:rsidTr="00652A91">
        <w:trPr>
          <w:cantSplit/>
          <w:trHeight w:hRule="exact" w:val="312"/>
        </w:trPr>
        <w:tc>
          <w:tcPr>
            <w:tcW w:w="3223" w:type="pct"/>
          </w:tcPr>
          <w:p w:rsidR="00F6184E" w:rsidRPr="003543B3" w:rsidRDefault="00F6184E" w:rsidP="00652A91">
            <w:pPr>
              <w:spacing w:line="276" w:lineRule="auto"/>
              <w:ind w:firstLine="0"/>
              <w:rPr>
                <w:rFonts w:ascii="Arial" w:hAnsi="Arial" w:cs="Arial"/>
                <w:bCs/>
                <w:sz w:val="20"/>
              </w:rPr>
            </w:pPr>
            <w:r w:rsidRPr="003543B3">
              <w:rPr>
                <w:rFonts w:ascii="Arial" w:hAnsi="Arial" w:cs="Arial"/>
                <w:bCs/>
                <w:sz w:val="20"/>
              </w:rPr>
              <w:t>Альтернативное предложение</w:t>
            </w:r>
            <w:r>
              <w:rPr>
                <w:rFonts w:ascii="Arial" w:hAnsi="Arial" w:cs="Arial"/>
                <w:bCs/>
                <w:sz w:val="20"/>
              </w:rPr>
              <w:t>:</w:t>
            </w:r>
          </w:p>
        </w:tc>
        <w:tc>
          <w:tcPr>
            <w:tcW w:w="1777" w:type="pct"/>
            <w:vAlign w:val="center"/>
          </w:tcPr>
          <w:p w:rsidR="00F6184E" w:rsidRPr="003543B3" w:rsidRDefault="00F6184E" w:rsidP="00652A91">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F6184E" w:rsidRPr="003543B3" w:rsidTr="00652A91">
        <w:trPr>
          <w:cantSplit/>
          <w:trHeight w:hRule="exact" w:val="312"/>
        </w:trPr>
        <w:tc>
          <w:tcPr>
            <w:tcW w:w="3223" w:type="pct"/>
          </w:tcPr>
          <w:p w:rsidR="00F6184E" w:rsidRPr="003543B3" w:rsidRDefault="00F6184E" w:rsidP="00652A91">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Pr>
                <w:rFonts w:ascii="Arial" w:hAnsi="Arial" w:cs="Arial"/>
                <w:bCs/>
                <w:sz w:val="20"/>
              </w:rPr>
              <w:t>:</w:t>
            </w:r>
          </w:p>
        </w:tc>
        <w:tc>
          <w:tcPr>
            <w:tcW w:w="1777" w:type="pct"/>
            <w:vAlign w:val="center"/>
          </w:tcPr>
          <w:p w:rsidR="00F6184E" w:rsidRPr="003543B3" w:rsidRDefault="00F6184E" w:rsidP="00652A91">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rsidR="00F6184E" w:rsidRDefault="00F6184E" w:rsidP="00F6184E">
      <w:pPr>
        <w:spacing w:line="276" w:lineRule="auto"/>
        <w:ind w:hanging="142"/>
        <w:rPr>
          <w:rFonts w:ascii="Arial" w:hAnsi="Arial" w:cs="Arial"/>
          <w:sz w:val="20"/>
        </w:rPr>
      </w:pPr>
      <w:r w:rsidRPr="003543B3">
        <w:rPr>
          <w:rFonts w:ascii="Arial" w:hAnsi="Arial" w:cs="Arial"/>
          <w:sz w:val="20"/>
        </w:rPr>
        <w:t xml:space="preserve">  </w:t>
      </w:r>
    </w:p>
    <w:p w:rsidR="00F6184E" w:rsidRPr="003543B3" w:rsidRDefault="00F6184E" w:rsidP="00F6184E">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 __________ 20___ г.</w:t>
      </w:r>
    </w:p>
    <w:p w:rsidR="00F6184E" w:rsidRPr="003543B3" w:rsidRDefault="00F6184E" w:rsidP="00F6184E">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 (приложить документы, поименованные в Информационной карте (Раздел 3):</w:t>
      </w:r>
    </w:p>
    <w:p w:rsidR="00F6184E" w:rsidRPr="003543B3" w:rsidRDefault="00F6184E" w:rsidP="00F6184E">
      <w:pPr>
        <w:numPr>
          <w:ilvl w:val="0"/>
          <w:numId w:val="5"/>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Pr>
          <w:rFonts w:ascii="Arial" w:hAnsi="Arial" w:cs="Arial"/>
          <w:sz w:val="20"/>
        </w:rPr>
        <w:t xml:space="preserve"> (форма 2) на</w:t>
      </w:r>
      <w:r w:rsidRPr="003543B3">
        <w:rPr>
          <w:rFonts w:ascii="Arial" w:hAnsi="Arial" w:cs="Arial"/>
          <w:sz w:val="20"/>
        </w:rPr>
        <w:t>____ листах;</w:t>
      </w:r>
    </w:p>
    <w:p w:rsidR="00F6184E" w:rsidRPr="003543B3" w:rsidRDefault="00F6184E" w:rsidP="00F6184E">
      <w:pPr>
        <w:numPr>
          <w:ilvl w:val="0"/>
          <w:numId w:val="5"/>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платежей </w:t>
      </w:r>
      <w:r>
        <w:rPr>
          <w:rFonts w:ascii="Arial" w:hAnsi="Arial" w:cs="Arial"/>
          <w:color w:val="000000"/>
          <w:sz w:val="20"/>
        </w:rPr>
        <w:t xml:space="preserve">(форма 3) </w:t>
      </w:r>
      <w:r w:rsidRPr="003543B3">
        <w:rPr>
          <w:rFonts w:ascii="Arial" w:hAnsi="Arial" w:cs="Arial"/>
          <w:color w:val="000000"/>
          <w:sz w:val="20"/>
        </w:rPr>
        <w:t>на ____ листах;</w:t>
      </w:r>
    </w:p>
    <w:p w:rsidR="00F6184E" w:rsidRPr="003543B3" w:rsidRDefault="00F6184E" w:rsidP="00F6184E">
      <w:pPr>
        <w:numPr>
          <w:ilvl w:val="0"/>
          <w:numId w:val="5"/>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График поставки товара (выполнения работ/ оказания услуг) </w:t>
      </w:r>
      <w:r>
        <w:rPr>
          <w:rFonts w:ascii="Arial" w:hAnsi="Arial" w:cs="Arial"/>
          <w:color w:val="000000"/>
          <w:sz w:val="20"/>
        </w:rPr>
        <w:t xml:space="preserve">(форма 4) </w:t>
      </w:r>
      <w:r w:rsidRPr="003543B3">
        <w:rPr>
          <w:rFonts w:ascii="Arial" w:hAnsi="Arial" w:cs="Arial"/>
          <w:color w:val="000000"/>
          <w:sz w:val="20"/>
        </w:rPr>
        <w:t>на ____ листах;</w:t>
      </w:r>
    </w:p>
    <w:p w:rsidR="00F6184E" w:rsidRPr="003543B3" w:rsidRDefault="00F6184E" w:rsidP="00F6184E">
      <w:pPr>
        <w:numPr>
          <w:ilvl w:val="0"/>
          <w:numId w:val="5"/>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разногласий к проекту Договора</w:t>
      </w:r>
      <w:r>
        <w:rPr>
          <w:rFonts w:ascii="Arial" w:hAnsi="Arial" w:cs="Arial"/>
          <w:color w:val="000000"/>
          <w:sz w:val="20"/>
        </w:rPr>
        <w:t xml:space="preserve"> (форма 5) </w:t>
      </w:r>
      <w:r w:rsidRPr="003543B3">
        <w:rPr>
          <w:rFonts w:ascii="Arial" w:hAnsi="Arial" w:cs="Arial"/>
          <w:color w:val="000000"/>
          <w:sz w:val="20"/>
        </w:rPr>
        <w:t>на _____ листах;</w:t>
      </w:r>
    </w:p>
    <w:p w:rsidR="00F6184E" w:rsidRPr="003543B3" w:rsidRDefault="00F6184E" w:rsidP="00F6184E">
      <w:pPr>
        <w:pStyle w:val="afffa"/>
        <w:numPr>
          <w:ilvl w:val="0"/>
          <w:numId w:val="5"/>
        </w:numPr>
        <w:tabs>
          <w:tab w:val="clear" w:pos="927"/>
          <w:tab w:val="num" w:pos="567"/>
        </w:tabs>
        <w:ind w:left="567" w:hanging="567"/>
        <w:rPr>
          <w:rFonts w:ascii="Arial" w:hAnsi="Arial" w:cs="Arial"/>
          <w:color w:val="000000"/>
          <w:sz w:val="20"/>
          <w:szCs w:val="20"/>
        </w:rPr>
      </w:pPr>
      <w:r w:rsidRPr="003543B3">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Pr>
          <w:rFonts w:ascii="Arial" w:hAnsi="Arial" w:cs="Arial"/>
          <w:color w:val="000000"/>
          <w:sz w:val="20"/>
          <w:szCs w:val="20"/>
        </w:rPr>
        <w:t xml:space="preserve">(форма 6) </w:t>
      </w:r>
      <w:r w:rsidRPr="003543B3">
        <w:rPr>
          <w:rFonts w:ascii="Arial" w:hAnsi="Arial" w:cs="Arial"/>
          <w:color w:val="000000"/>
          <w:sz w:val="20"/>
          <w:szCs w:val="20"/>
        </w:rPr>
        <w:t>на _____ листах;</w:t>
      </w:r>
    </w:p>
    <w:p w:rsidR="00F6184E" w:rsidRDefault="00F6184E" w:rsidP="00F6184E">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F6184E" w:rsidRPr="00676471" w:rsidTr="00652A91">
        <w:tc>
          <w:tcPr>
            <w:tcW w:w="10109" w:type="dxa"/>
          </w:tcPr>
          <w:p w:rsidR="00F6184E" w:rsidRPr="00676471" w:rsidRDefault="00F6184E" w:rsidP="00652A91">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Pr>
                <w:rFonts w:ascii="Arial" w:eastAsia="Calibri" w:hAnsi="Arial" w:cs="Arial"/>
                <w:i/>
                <w:sz w:val="18"/>
                <w:szCs w:val="18"/>
              </w:rPr>
              <w:t>ов</w:t>
            </w:r>
            <w:r w:rsidRPr="00676471">
              <w:rPr>
                <w:rFonts w:ascii="Arial" w:eastAsia="Calibri" w:hAnsi="Arial" w:cs="Arial"/>
                <w:i/>
                <w:sz w:val="18"/>
                <w:szCs w:val="18"/>
              </w:rPr>
              <w:t xml:space="preserve"> </w:t>
            </w:r>
            <w:r>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rsidR="00F6184E" w:rsidRPr="00C97698" w:rsidRDefault="00F6184E" w:rsidP="00F6184E">
      <w:pPr>
        <w:tabs>
          <w:tab w:val="left" w:pos="284"/>
          <w:tab w:val="num" w:pos="709"/>
        </w:tabs>
        <w:ind w:firstLine="0"/>
        <w:rPr>
          <w:rFonts w:ascii="Arial" w:hAnsi="Arial" w:cs="Arial"/>
          <w:color w:val="000000"/>
          <w:sz w:val="20"/>
        </w:rPr>
      </w:pPr>
    </w:p>
    <w:p w:rsidR="00F6184E" w:rsidRPr="003543B3" w:rsidRDefault="00F6184E" w:rsidP="00F6184E">
      <w:pPr>
        <w:spacing w:line="240" w:lineRule="auto"/>
        <w:ind w:firstLine="0"/>
        <w:jc w:val="left"/>
        <w:rPr>
          <w:rFonts w:ascii="Arial" w:hAnsi="Arial" w:cs="Arial"/>
          <w:sz w:val="20"/>
        </w:rPr>
      </w:pPr>
      <w:r w:rsidRPr="003543B3">
        <w:rPr>
          <w:rFonts w:ascii="Arial" w:hAnsi="Arial" w:cs="Arial"/>
          <w:sz w:val="20"/>
        </w:rPr>
        <w:t>___________________________________________</w:t>
      </w:r>
    </w:p>
    <w:p w:rsidR="00F6184E" w:rsidRPr="003543B3" w:rsidRDefault="00F6184E" w:rsidP="00F6184E">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rsidR="00F6184E" w:rsidRPr="003543B3" w:rsidRDefault="00F6184E" w:rsidP="00F6184E">
      <w:pPr>
        <w:spacing w:line="240" w:lineRule="auto"/>
        <w:ind w:firstLine="0"/>
        <w:jc w:val="left"/>
        <w:rPr>
          <w:rFonts w:ascii="Arial" w:hAnsi="Arial" w:cs="Arial"/>
          <w:sz w:val="20"/>
        </w:rPr>
      </w:pPr>
      <w:r w:rsidRPr="003543B3">
        <w:rPr>
          <w:rFonts w:ascii="Arial" w:hAnsi="Arial" w:cs="Arial"/>
          <w:sz w:val="20"/>
        </w:rPr>
        <w:t>___________________________________________</w:t>
      </w:r>
    </w:p>
    <w:p w:rsidR="00F6184E" w:rsidRPr="003543B3" w:rsidRDefault="00F6184E" w:rsidP="00F6184E">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 xml:space="preserve">(фамилия, имя, отчество </w:t>
      </w:r>
      <w:r>
        <w:rPr>
          <w:rFonts w:ascii="Arial" w:hAnsi="Arial" w:cs="Arial"/>
          <w:sz w:val="20"/>
          <w:vertAlign w:val="superscript"/>
        </w:rPr>
        <w:t>подписавшего, должност</w:t>
      </w:r>
    </w:p>
    <w:p w:rsidR="00F6184E" w:rsidRPr="003543B3" w:rsidRDefault="00F6184E" w:rsidP="00F6184E">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9" w:name="_Toc238285393"/>
      <w:bookmarkStart w:id="20" w:name="_Toc423378590"/>
      <w:bookmarkStart w:id="21" w:name="_Toc423421093"/>
      <w:r w:rsidRPr="003543B3">
        <w:rPr>
          <w:rFonts w:ascii="Arial" w:hAnsi="Arial" w:cs="Arial"/>
          <w:sz w:val="20"/>
        </w:rPr>
        <w:br w:type="page"/>
      </w:r>
    </w:p>
    <w:p w:rsidR="00F6184E" w:rsidRPr="003543B3" w:rsidRDefault="00F6184E" w:rsidP="00F6184E">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9"/>
      <w:bookmarkEnd w:id="20"/>
      <w:bookmarkEnd w:id="21"/>
    </w:p>
    <w:p w:rsidR="00F6184E" w:rsidRPr="003543B3" w:rsidRDefault="00F6184E" w:rsidP="00F6184E">
      <w:pPr>
        <w:pStyle w:val="a5"/>
        <w:numPr>
          <w:ilvl w:val="0"/>
          <w:numId w:val="54"/>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F6184E" w:rsidRPr="003543B3" w:rsidRDefault="00F6184E" w:rsidP="00F6184E">
      <w:pPr>
        <w:pStyle w:val="a5"/>
        <w:numPr>
          <w:ilvl w:val="0"/>
          <w:numId w:val="54"/>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rsidR="00F6184E" w:rsidRPr="003543B3" w:rsidRDefault="00F6184E" w:rsidP="00F6184E">
      <w:pPr>
        <w:pStyle w:val="a5"/>
        <w:numPr>
          <w:ilvl w:val="0"/>
          <w:numId w:val="54"/>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rsidR="00F6184E" w:rsidRPr="003543B3" w:rsidRDefault="00F6184E" w:rsidP="00F6184E">
      <w:pPr>
        <w:pStyle w:val="a5"/>
        <w:numPr>
          <w:ilvl w:val="0"/>
          <w:numId w:val="54"/>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 требованию, указанному в Информационной карте документации (Раздел 3).</w:t>
      </w:r>
    </w:p>
    <w:p w:rsidR="00F6184E" w:rsidRPr="003543B3" w:rsidRDefault="00F6184E" w:rsidP="00F6184E">
      <w:pPr>
        <w:pStyle w:val="a5"/>
        <w:numPr>
          <w:ilvl w:val="0"/>
          <w:numId w:val="54"/>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Pr>
          <w:rFonts w:ascii="Arial" w:hAnsi="Arial" w:cs="Arial"/>
          <w:sz w:val="20"/>
        </w:rPr>
        <w:t xml:space="preserve"> (</w:t>
      </w:r>
      <w:r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rsidR="00F6184E" w:rsidRPr="00D4531B" w:rsidRDefault="00F6184E" w:rsidP="00F6184E">
      <w:pPr>
        <w:pStyle w:val="afffa"/>
        <w:numPr>
          <w:ilvl w:val="0"/>
          <w:numId w:val="54"/>
        </w:numPr>
        <w:rPr>
          <w:rFonts w:ascii="Arial" w:hAnsi="Arial" w:cs="Arial"/>
          <w:sz w:val="20"/>
        </w:rPr>
      </w:pPr>
      <w:r w:rsidRPr="003543B3">
        <w:rPr>
          <w:rFonts w:ascii="Arial" w:hAnsi="Arial" w:cs="Arial"/>
          <w:sz w:val="20"/>
          <w:szCs w:val="20"/>
        </w:rPr>
        <w:t xml:space="preserve">Сметную документацию к Коммерческому предложению (форма 2 Раздела 4) </w:t>
      </w:r>
      <w:r w:rsidRPr="003543B3">
        <w:rPr>
          <w:rFonts w:ascii="Arial" w:hAnsi="Arial" w:cs="Arial"/>
          <w:snapToGrid w:val="0"/>
          <w:sz w:val="20"/>
          <w:szCs w:val="20"/>
        </w:rPr>
        <w:t xml:space="preserve">следует оформить </w:t>
      </w:r>
      <w:r w:rsidRPr="00D4531B">
        <w:rPr>
          <w:rFonts w:ascii="Arial" w:hAnsi="Arial" w:cs="Arial"/>
          <w:sz w:val="20"/>
        </w:rPr>
        <w:t>согласно требованию, указанному в Информационной карте документации (Раздел 3).</w:t>
      </w:r>
    </w:p>
    <w:p w:rsidR="00F6184E" w:rsidRPr="003543B3" w:rsidRDefault="00F6184E" w:rsidP="00F6184E">
      <w:pPr>
        <w:tabs>
          <w:tab w:val="num" w:pos="0"/>
          <w:tab w:val="left" w:pos="851"/>
        </w:tabs>
        <w:spacing w:line="276" w:lineRule="auto"/>
        <w:ind w:firstLine="0"/>
        <w:rPr>
          <w:rFonts w:ascii="Arial" w:hAnsi="Arial" w:cs="Arial"/>
          <w:sz w:val="20"/>
        </w:rPr>
      </w:pPr>
    </w:p>
    <w:p w:rsidR="00F6184E" w:rsidRPr="003543B3" w:rsidRDefault="00F6184E" w:rsidP="00F6184E">
      <w:pPr>
        <w:tabs>
          <w:tab w:val="num" w:pos="0"/>
          <w:tab w:val="left" w:pos="851"/>
        </w:tabs>
        <w:spacing w:line="276" w:lineRule="auto"/>
        <w:ind w:firstLine="0"/>
        <w:rPr>
          <w:rFonts w:ascii="Arial" w:hAnsi="Arial" w:cs="Arial"/>
          <w:sz w:val="20"/>
        </w:rPr>
      </w:pPr>
    </w:p>
    <w:p w:rsidR="00F6184E" w:rsidRPr="003543B3" w:rsidRDefault="00F6184E" w:rsidP="00F6184E">
      <w:pPr>
        <w:tabs>
          <w:tab w:val="num" w:pos="0"/>
          <w:tab w:val="left" w:pos="851"/>
        </w:tabs>
        <w:spacing w:line="240" w:lineRule="auto"/>
        <w:ind w:firstLine="0"/>
        <w:rPr>
          <w:rFonts w:ascii="Arial" w:hAnsi="Arial" w:cs="Arial"/>
          <w:sz w:val="20"/>
        </w:rPr>
      </w:pPr>
    </w:p>
    <w:p w:rsidR="00F6184E" w:rsidRPr="003543B3" w:rsidRDefault="00F6184E" w:rsidP="00F6184E">
      <w:pPr>
        <w:tabs>
          <w:tab w:val="num" w:pos="0"/>
          <w:tab w:val="left" w:pos="851"/>
        </w:tabs>
        <w:spacing w:line="240" w:lineRule="auto"/>
        <w:ind w:firstLine="0"/>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Default="00F6184E" w:rsidP="00F6184E">
      <w:pPr>
        <w:tabs>
          <w:tab w:val="left" w:pos="851"/>
        </w:tabs>
        <w:spacing w:line="240" w:lineRule="auto"/>
        <w:ind w:left="851" w:hanging="851"/>
        <w:rPr>
          <w:rFonts w:ascii="Arial" w:hAnsi="Arial" w:cs="Arial"/>
          <w:sz w:val="20"/>
        </w:rPr>
      </w:pPr>
    </w:p>
    <w:p w:rsidR="00F6184E" w:rsidRDefault="00F6184E" w:rsidP="00F6184E">
      <w:pPr>
        <w:tabs>
          <w:tab w:val="left" w:pos="851"/>
        </w:tabs>
        <w:spacing w:line="240" w:lineRule="auto"/>
        <w:ind w:left="851" w:hanging="851"/>
        <w:rPr>
          <w:rFonts w:ascii="Arial" w:hAnsi="Arial" w:cs="Arial"/>
          <w:sz w:val="20"/>
        </w:rPr>
      </w:pPr>
    </w:p>
    <w:p w:rsidR="00F6184E" w:rsidRDefault="00F6184E" w:rsidP="00F6184E">
      <w:pPr>
        <w:tabs>
          <w:tab w:val="left" w:pos="851"/>
        </w:tabs>
        <w:spacing w:line="240" w:lineRule="auto"/>
        <w:ind w:left="851" w:hanging="851"/>
        <w:rPr>
          <w:rFonts w:ascii="Arial" w:hAnsi="Arial" w:cs="Arial"/>
          <w:sz w:val="20"/>
        </w:rPr>
      </w:pPr>
    </w:p>
    <w:p w:rsidR="00F6184E" w:rsidRDefault="00F6184E" w:rsidP="00F6184E">
      <w:pPr>
        <w:tabs>
          <w:tab w:val="left" w:pos="851"/>
        </w:tabs>
        <w:spacing w:line="240" w:lineRule="auto"/>
        <w:ind w:left="851" w:hanging="851"/>
        <w:rPr>
          <w:rFonts w:ascii="Arial" w:hAnsi="Arial" w:cs="Arial"/>
          <w:sz w:val="20"/>
        </w:rPr>
      </w:pPr>
    </w:p>
    <w:p w:rsidR="00F6184E" w:rsidRDefault="00F6184E" w:rsidP="00F6184E">
      <w:pPr>
        <w:tabs>
          <w:tab w:val="left" w:pos="851"/>
        </w:tabs>
        <w:spacing w:line="240" w:lineRule="auto"/>
        <w:ind w:left="851" w:hanging="851"/>
        <w:rPr>
          <w:rFonts w:ascii="Arial" w:hAnsi="Arial" w:cs="Arial"/>
          <w:sz w:val="20"/>
        </w:rPr>
      </w:pPr>
    </w:p>
    <w:p w:rsidR="00F6184E" w:rsidRDefault="00F6184E" w:rsidP="00F6184E">
      <w:pPr>
        <w:tabs>
          <w:tab w:val="left" w:pos="851"/>
        </w:tabs>
        <w:spacing w:line="240" w:lineRule="auto"/>
        <w:ind w:left="851" w:hanging="851"/>
        <w:rPr>
          <w:rFonts w:ascii="Arial" w:hAnsi="Arial" w:cs="Arial"/>
          <w:sz w:val="20"/>
        </w:rPr>
      </w:pPr>
    </w:p>
    <w:p w:rsidR="00F6184E" w:rsidRDefault="00F6184E" w:rsidP="00F6184E">
      <w:pPr>
        <w:tabs>
          <w:tab w:val="left" w:pos="851"/>
        </w:tabs>
        <w:spacing w:line="240" w:lineRule="auto"/>
        <w:ind w:left="851" w:hanging="851"/>
        <w:rPr>
          <w:rFonts w:ascii="Arial" w:hAnsi="Arial" w:cs="Arial"/>
          <w:sz w:val="20"/>
        </w:rPr>
      </w:pPr>
    </w:p>
    <w:p w:rsidR="00F6184E" w:rsidRDefault="00F6184E" w:rsidP="00F6184E">
      <w:pPr>
        <w:tabs>
          <w:tab w:val="left" w:pos="851"/>
        </w:tabs>
        <w:spacing w:line="240" w:lineRule="auto"/>
        <w:ind w:left="851" w:hanging="851"/>
        <w:rPr>
          <w:rFonts w:ascii="Arial" w:hAnsi="Arial" w:cs="Arial"/>
          <w:sz w:val="20"/>
        </w:rPr>
      </w:pPr>
    </w:p>
    <w:p w:rsidR="00F6184E" w:rsidRDefault="00F6184E" w:rsidP="00F6184E">
      <w:pPr>
        <w:tabs>
          <w:tab w:val="left" w:pos="851"/>
        </w:tabs>
        <w:spacing w:line="240" w:lineRule="auto"/>
        <w:ind w:left="851" w:hanging="851"/>
        <w:rPr>
          <w:rFonts w:ascii="Arial" w:hAnsi="Arial" w:cs="Arial"/>
          <w:sz w:val="20"/>
        </w:rPr>
      </w:pPr>
    </w:p>
    <w:p w:rsidR="00F6184E"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tabs>
          <w:tab w:val="left" w:pos="851"/>
        </w:tabs>
        <w:spacing w:line="240" w:lineRule="auto"/>
        <w:ind w:left="851" w:hanging="851"/>
        <w:rPr>
          <w:rFonts w:ascii="Arial" w:hAnsi="Arial" w:cs="Arial"/>
          <w:sz w:val="20"/>
        </w:rPr>
      </w:pPr>
    </w:p>
    <w:p w:rsidR="00F6184E" w:rsidRPr="003543B3" w:rsidRDefault="00F6184E" w:rsidP="00F6184E">
      <w:pPr>
        <w:pStyle w:val="21"/>
        <w:numPr>
          <w:ilvl w:val="0"/>
          <w:numId w:val="0"/>
        </w:numPr>
        <w:ind w:left="1134" w:hanging="1134"/>
        <w:rPr>
          <w:rFonts w:ascii="Arial" w:hAnsi="Arial" w:cs="Arial"/>
          <w:b w:val="0"/>
          <w:i/>
          <w:sz w:val="20"/>
        </w:rPr>
      </w:pPr>
      <w:bookmarkStart w:id="22" w:name="_Ref55335821"/>
      <w:bookmarkStart w:id="23" w:name="_Ref55336345"/>
      <w:bookmarkStart w:id="24" w:name="_Toc57314674"/>
      <w:bookmarkStart w:id="25" w:name="_Toc69728988"/>
      <w:bookmarkStart w:id="26" w:name="_Toc27986629"/>
      <w:r w:rsidRPr="003543B3">
        <w:rPr>
          <w:rFonts w:ascii="Arial" w:hAnsi="Arial" w:cs="Arial"/>
          <w:sz w:val="20"/>
        </w:rPr>
        <w:t>Форма 2. Коммерческое предложение</w:t>
      </w:r>
      <w:bookmarkEnd w:id="22"/>
      <w:bookmarkEnd w:id="23"/>
      <w:bookmarkEnd w:id="24"/>
      <w:bookmarkEnd w:id="25"/>
      <w:bookmarkEnd w:id="26"/>
    </w:p>
    <w:p w:rsidR="00F6184E" w:rsidRPr="003543B3" w:rsidRDefault="00F6184E" w:rsidP="00F6184E">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rsidR="00F6184E" w:rsidRPr="003543B3" w:rsidRDefault="00F6184E" w:rsidP="00F6184E">
      <w:pPr>
        <w:spacing w:line="240" w:lineRule="auto"/>
        <w:ind w:firstLine="0"/>
        <w:jc w:val="left"/>
        <w:rPr>
          <w:rFonts w:ascii="Arial" w:hAnsi="Arial" w:cs="Arial"/>
          <w:sz w:val="20"/>
        </w:rPr>
      </w:pPr>
    </w:p>
    <w:p w:rsidR="00F6184E" w:rsidRPr="003543B3" w:rsidRDefault="00F6184E" w:rsidP="00F6184E">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rsidR="00F6184E" w:rsidRPr="003543B3" w:rsidRDefault="00F6184E" w:rsidP="00F6184E">
      <w:pPr>
        <w:spacing w:line="240" w:lineRule="auto"/>
        <w:rPr>
          <w:rFonts w:ascii="Arial" w:hAnsi="Arial" w:cs="Arial"/>
          <w:sz w:val="20"/>
        </w:rPr>
      </w:pPr>
    </w:p>
    <w:p w:rsidR="00F6184E" w:rsidRPr="003543B3" w:rsidRDefault="00F6184E" w:rsidP="00F6184E">
      <w:pPr>
        <w:spacing w:line="240" w:lineRule="auto"/>
        <w:ind w:firstLine="0"/>
        <w:jc w:val="left"/>
        <w:rPr>
          <w:rFonts w:ascii="Arial" w:hAnsi="Arial" w:cs="Arial"/>
          <w:sz w:val="20"/>
        </w:rPr>
      </w:pPr>
      <w:r w:rsidRPr="003543B3">
        <w:rPr>
          <w:rFonts w:ascii="Arial" w:hAnsi="Arial" w:cs="Arial"/>
          <w:sz w:val="20"/>
        </w:rPr>
        <w:t>Приложение №___ к письму о подаче оферты</w:t>
      </w:r>
      <w:r w:rsidRPr="003543B3">
        <w:rPr>
          <w:rFonts w:ascii="Arial" w:hAnsi="Arial" w:cs="Arial"/>
          <w:sz w:val="20"/>
        </w:rPr>
        <w:br/>
        <w:t>от «____» _____________ г. №__________</w:t>
      </w:r>
    </w:p>
    <w:p w:rsidR="00F6184E" w:rsidRPr="003543B3" w:rsidRDefault="00F6184E" w:rsidP="00F6184E">
      <w:pPr>
        <w:spacing w:line="240" w:lineRule="auto"/>
        <w:rPr>
          <w:rFonts w:ascii="Arial" w:hAnsi="Arial" w:cs="Arial"/>
          <w:sz w:val="20"/>
        </w:rPr>
      </w:pPr>
    </w:p>
    <w:p w:rsidR="00F6184E" w:rsidRPr="003543B3" w:rsidRDefault="00F6184E" w:rsidP="00F6184E">
      <w:pPr>
        <w:spacing w:line="276" w:lineRule="auto"/>
        <w:rPr>
          <w:rFonts w:ascii="Arial" w:hAnsi="Arial" w:cs="Arial"/>
          <w:sz w:val="20"/>
        </w:rPr>
      </w:pPr>
    </w:p>
    <w:p w:rsidR="00F6184E" w:rsidRPr="003543B3" w:rsidRDefault="005C392B" w:rsidP="00F6184E">
      <w:pPr>
        <w:spacing w:line="276" w:lineRule="auto"/>
        <w:jc w:val="center"/>
        <w:rPr>
          <w:rFonts w:ascii="Arial" w:hAnsi="Arial" w:cs="Arial"/>
          <w:b/>
          <w:sz w:val="20"/>
        </w:rPr>
      </w:pPr>
      <w:r>
        <w:rPr>
          <w:rFonts w:ascii="Arial" w:hAnsi="Arial" w:cs="Arial"/>
          <w:b/>
          <w:sz w:val="20"/>
        </w:rPr>
        <w:t xml:space="preserve">КОММЕРЧЕСКОЕ ПРЕДЛОЖЕНИЕ </w:t>
      </w:r>
    </w:p>
    <w:p w:rsidR="00F6184E" w:rsidRPr="003543B3" w:rsidRDefault="00F6184E" w:rsidP="00F6184E">
      <w:pPr>
        <w:spacing w:line="276" w:lineRule="auto"/>
        <w:rPr>
          <w:rFonts w:ascii="Arial" w:hAnsi="Arial" w:cs="Arial"/>
          <w:sz w:val="20"/>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F6184E" w:rsidRPr="003543B3" w:rsidTr="00652A91">
        <w:trPr>
          <w:trHeight w:val="521"/>
        </w:trPr>
        <w:tc>
          <w:tcPr>
            <w:tcW w:w="10206" w:type="dxa"/>
            <w:gridSpan w:val="3"/>
          </w:tcPr>
          <w:p w:rsidR="00F6184E" w:rsidRPr="003543B3" w:rsidRDefault="00F6184E" w:rsidP="00652A91">
            <w:pPr>
              <w:pStyle w:val="af8"/>
              <w:spacing w:before="0" w:after="0" w:line="276" w:lineRule="auto"/>
              <w:ind w:left="0"/>
              <w:rPr>
                <w:rFonts w:ascii="Arial" w:hAnsi="Arial" w:cs="Arial"/>
                <w:b/>
                <w:kern w:val="28"/>
                <w:sz w:val="20"/>
              </w:rPr>
            </w:pPr>
            <w:r w:rsidRPr="003543B3">
              <w:rPr>
                <w:rFonts w:ascii="Arial" w:hAnsi="Arial" w:cs="Arial"/>
                <w:b/>
                <w:sz w:val="20"/>
              </w:rPr>
              <w:t xml:space="preserve">Таблица 1. Работы (услуги) </w:t>
            </w:r>
          </w:p>
        </w:tc>
      </w:tr>
      <w:tr w:rsidR="00F6184E" w:rsidRPr="003543B3" w:rsidTr="00652A91">
        <w:trPr>
          <w:trHeight w:val="617"/>
        </w:trPr>
        <w:tc>
          <w:tcPr>
            <w:tcW w:w="709" w:type="dxa"/>
            <w:vAlign w:val="center"/>
          </w:tcPr>
          <w:p w:rsidR="00F6184E" w:rsidRPr="003543B3" w:rsidRDefault="00F6184E" w:rsidP="00652A91">
            <w:pPr>
              <w:pStyle w:val="af8"/>
              <w:spacing w:before="0" w:after="0" w:line="276" w:lineRule="auto"/>
              <w:ind w:left="0"/>
              <w:rPr>
                <w:rFonts w:ascii="Arial" w:hAnsi="Arial" w:cs="Arial"/>
                <w:b/>
                <w:sz w:val="20"/>
              </w:rPr>
            </w:pPr>
            <w:r w:rsidRPr="003543B3">
              <w:rPr>
                <w:rFonts w:ascii="Arial" w:hAnsi="Arial" w:cs="Arial"/>
                <w:b/>
                <w:sz w:val="20"/>
              </w:rPr>
              <w:t>№ п/п</w:t>
            </w:r>
          </w:p>
        </w:tc>
        <w:tc>
          <w:tcPr>
            <w:tcW w:w="6096" w:type="dxa"/>
            <w:vAlign w:val="center"/>
          </w:tcPr>
          <w:p w:rsidR="00F6184E" w:rsidRPr="003543B3" w:rsidRDefault="00F6184E" w:rsidP="00652A91">
            <w:pPr>
              <w:spacing w:line="276" w:lineRule="auto"/>
              <w:ind w:firstLine="34"/>
              <w:rPr>
                <w:rFonts w:ascii="Arial" w:hAnsi="Arial" w:cs="Arial"/>
                <w:b/>
                <w:sz w:val="20"/>
              </w:rPr>
            </w:pPr>
            <w:r w:rsidRPr="003543B3">
              <w:rPr>
                <w:rFonts w:ascii="Arial" w:hAnsi="Arial" w:cs="Arial"/>
                <w:b/>
                <w:sz w:val="20"/>
              </w:rPr>
              <w:t>Наименование затрат/статьи расходов</w:t>
            </w:r>
          </w:p>
        </w:tc>
        <w:tc>
          <w:tcPr>
            <w:tcW w:w="3401" w:type="dxa"/>
            <w:vAlign w:val="center"/>
          </w:tcPr>
          <w:p w:rsidR="00F6184E" w:rsidRPr="003543B3" w:rsidRDefault="00F6184E" w:rsidP="00652A91">
            <w:pPr>
              <w:pStyle w:val="af8"/>
              <w:spacing w:before="0" w:after="0" w:line="276" w:lineRule="auto"/>
              <w:ind w:left="0"/>
              <w:jc w:val="center"/>
              <w:rPr>
                <w:rFonts w:ascii="Arial" w:hAnsi="Arial" w:cs="Arial"/>
                <w:b/>
                <w:sz w:val="20"/>
              </w:rPr>
            </w:pPr>
            <w:r w:rsidRPr="003543B3">
              <w:rPr>
                <w:rFonts w:ascii="Arial" w:hAnsi="Arial" w:cs="Arial"/>
                <w:b/>
                <w:sz w:val="20"/>
              </w:rPr>
              <w:t>Стоимость, руб., без НДС</w:t>
            </w:r>
          </w:p>
        </w:tc>
      </w:tr>
      <w:tr w:rsidR="00F6184E" w:rsidRPr="003543B3" w:rsidTr="00652A91">
        <w:trPr>
          <w:trHeight w:val="434"/>
        </w:trPr>
        <w:tc>
          <w:tcPr>
            <w:tcW w:w="709" w:type="dxa"/>
          </w:tcPr>
          <w:p w:rsidR="00F6184E" w:rsidRPr="003543B3" w:rsidRDefault="00F6184E" w:rsidP="00652A91">
            <w:pPr>
              <w:pStyle w:val="afb"/>
              <w:spacing w:before="0" w:after="0" w:line="276" w:lineRule="auto"/>
              <w:ind w:left="0"/>
              <w:rPr>
                <w:rFonts w:ascii="Arial" w:hAnsi="Arial" w:cs="Arial"/>
                <w:color w:val="000000"/>
                <w:sz w:val="20"/>
              </w:rPr>
            </w:pPr>
            <w:r w:rsidRPr="003543B3">
              <w:rPr>
                <w:rFonts w:ascii="Arial" w:hAnsi="Arial" w:cs="Arial"/>
                <w:color w:val="000000"/>
                <w:sz w:val="20"/>
              </w:rPr>
              <w:t>1.</w:t>
            </w:r>
          </w:p>
        </w:tc>
        <w:tc>
          <w:tcPr>
            <w:tcW w:w="6096" w:type="dxa"/>
            <w:vAlign w:val="center"/>
          </w:tcPr>
          <w:p w:rsidR="00F6184E" w:rsidRPr="003543B3" w:rsidRDefault="00F6184E" w:rsidP="00652A91">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Работы (услуги) в т.ч.</w:t>
            </w:r>
          </w:p>
          <w:p w:rsidR="00F6184E" w:rsidRPr="003543B3" w:rsidRDefault="00F6184E" w:rsidP="00652A91">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w:t>
            </w:r>
          </w:p>
        </w:tc>
        <w:tc>
          <w:tcPr>
            <w:tcW w:w="3401" w:type="dxa"/>
            <w:vAlign w:val="center"/>
          </w:tcPr>
          <w:p w:rsidR="00F6184E" w:rsidRPr="003543B3" w:rsidRDefault="00F6184E" w:rsidP="00652A91">
            <w:pPr>
              <w:pStyle w:val="afb"/>
              <w:spacing w:before="0" w:after="0" w:line="276" w:lineRule="auto"/>
              <w:ind w:left="0"/>
              <w:rPr>
                <w:rFonts w:ascii="Arial" w:hAnsi="Arial" w:cs="Arial"/>
                <w:sz w:val="20"/>
              </w:rPr>
            </w:pPr>
          </w:p>
        </w:tc>
      </w:tr>
      <w:tr w:rsidR="00F6184E" w:rsidRPr="003543B3" w:rsidTr="00652A91">
        <w:trPr>
          <w:trHeight w:val="434"/>
        </w:trPr>
        <w:tc>
          <w:tcPr>
            <w:tcW w:w="709" w:type="dxa"/>
          </w:tcPr>
          <w:p w:rsidR="00F6184E" w:rsidRPr="003543B3" w:rsidRDefault="00F6184E" w:rsidP="00652A91">
            <w:pPr>
              <w:pStyle w:val="afb"/>
              <w:spacing w:before="0" w:after="0" w:line="276" w:lineRule="auto"/>
              <w:ind w:left="0"/>
              <w:rPr>
                <w:rFonts w:ascii="Arial" w:hAnsi="Arial" w:cs="Arial"/>
                <w:color w:val="000000"/>
                <w:sz w:val="20"/>
              </w:rPr>
            </w:pPr>
            <w:r w:rsidRPr="003543B3">
              <w:rPr>
                <w:rFonts w:ascii="Arial" w:hAnsi="Arial" w:cs="Arial"/>
                <w:color w:val="000000"/>
                <w:sz w:val="20"/>
              </w:rPr>
              <w:t>2.</w:t>
            </w:r>
          </w:p>
        </w:tc>
        <w:tc>
          <w:tcPr>
            <w:tcW w:w="6096" w:type="dxa"/>
            <w:vAlign w:val="center"/>
          </w:tcPr>
          <w:p w:rsidR="00F6184E" w:rsidRPr="003543B3" w:rsidRDefault="00F6184E" w:rsidP="00652A91">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w:t>
            </w:r>
          </w:p>
        </w:tc>
        <w:tc>
          <w:tcPr>
            <w:tcW w:w="3401" w:type="dxa"/>
            <w:vAlign w:val="center"/>
          </w:tcPr>
          <w:p w:rsidR="00F6184E" w:rsidRPr="003543B3" w:rsidRDefault="00F6184E" w:rsidP="00652A91">
            <w:pPr>
              <w:pStyle w:val="afb"/>
              <w:spacing w:before="0" w:after="0" w:line="276" w:lineRule="auto"/>
              <w:ind w:left="0"/>
              <w:rPr>
                <w:rFonts w:ascii="Arial" w:hAnsi="Arial" w:cs="Arial"/>
                <w:sz w:val="20"/>
              </w:rPr>
            </w:pPr>
          </w:p>
        </w:tc>
      </w:tr>
      <w:tr w:rsidR="00F6184E" w:rsidRPr="003543B3" w:rsidTr="00652A91">
        <w:trPr>
          <w:trHeight w:val="434"/>
        </w:trPr>
        <w:tc>
          <w:tcPr>
            <w:tcW w:w="709" w:type="dxa"/>
          </w:tcPr>
          <w:p w:rsidR="00F6184E" w:rsidRPr="003543B3" w:rsidRDefault="00F6184E" w:rsidP="00652A91">
            <w:pPr>
              <w:pStyle w:val="afb"/>
              <w:spacing w:before="0" w:after="0" w:line="276" w:lineRule="auto"/>
              <w:ind w:left="0"/>
              <w:rPr>
                <w:rFonts w:ascii="Arial" w:hAnsi="Arial" w:cs="Arial"/>
                <w:color w:val="000000"/>
                <w:sz w:val="20"/>
              </w:rPr>
            </w:pPr>
            <w:r w:rsidRPr="003543B3">
              <w:rPr>
                <w:rFonts w:ascii="Arial" w:hAnsi="Arial" w:cs="Arial"/>
                <w:color w:val="000000"/>
                <w:sz w:val="20"/>
              </w:rPr>
              <w:t>3.</w:t>
            </w:r>
          </w:p>
        </w:tc>
        <w:tc>
          <w:tcPr>
            <w:tcW w:w="6096" w:type="dxa"/>
            <w:vAlign w:val="center"/>
          </w:tcPr>
          <w:p w:rsidR="00F6184E" w:rsidRPr="003543B3" w:rsidRDefault="00F6184E" w:rsidP="00652A91">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МТР (материалы, оборудование, з/ч)</w:t>
            </w:r>
          </w:p>
        </w:tc>
        <w:tc>
          <w:tcPr>
            <w:tcW w:w="3401" w:type="dxa"/>
            <w:vAlign w:val="center"/>
          </w:tcPr>
          <w:p w:rsidR="00F6184E" w:rsidRPr="003543B3" w:rsidRDefault="00F6184E" w:rsidP="00652A91">
            <w:pPr>
              <w:pStyle w:val="afb"/>
              <w:spacing w:before="0" w:after="0" w:line="276" w:lineRule="auto"/>
              <w:ind w:left="0"/>
              <w:rPr>
                <w:rFonts w:ascii="Arial" w:hAnsi="Arial" w:cs="Arial"/>
                <w:sz w:val="20"/>
              </w:rPr>
            </w:pPr>
          </w:p>
        </w:tc>
      </w:tr>
      <w:tr w:rsidR="00F6184E" w:rsidRPr="003543B3" w:rsidTr="00652A91">
        <w:trPr>
          <w:trHeight w:val="434"/>
        </w:trPr>
        <w:tc>
          <w:tcPr>
            <w:tcW w:w="709" w:type="dxa"/>
          </w:tcPr>
          <w:p w:rsidR="00F6184E" w:rsidRPr="003543B3" w:rsidRDefault="00F6184E" w:rsidP="00652A91">
            <w:pPr>
              <w:pStyle w:val="afb"/>
              <w:spacing w:before="0" w:after="0" w:line="276" w:lineRule="auto"/>
              <w:ind w:left="0"/>
              <w:rPr>
                <w:rFonts w:ascii="Arial" w:hAnsi="Arial" w:cs="Arial"/>
                <w:color w:val="000000"/>
                <w:sz w:val="20"/>
              </w:rPr>
            </w:pPr>
          </w:p>
        </w:tc>
        <w:tc>
          <w:tcPr>
            <w:tcW w:w="6096" w:type="dxa"/>
            <w:vAlign w:val="center"/>
          </w:tcPr>
          <w:p w:rsidR="00F6184E" w:rsidRPr="003543B3" w:rsidRDefault="00F6184E" w:rsidP="00652A91">
            <w:pPr>
              <w:widowControl w:val="0"/>
              <w:shd w:val="clear" w:color="auto" w:fill="FFFFFF"/>
              <w:autoSpaceDE w:val="0"/>
              <w:autoSpaceDN w:val="0"/>
              <w:adjustRightInd w:val="0"/>
              <w:spacing w:line="276" w:lineRule="auto"/>
              <w:ind w:firstLine="34"/>
              <w:rPr>
                <w:rFonts w:ascii="Arial" w:hAnsi="Arial" w:cs="Arial"/>
                <w:sz w:val="20"/>
              </w:rPr>
            </w:pPr>
          </w:p>
        </w:tc>
        <w:tc>
          <w:tcPr>
            <w:tcW w:w="3401" w:type="dxa"/>
            <w:vAlign w:val="center"/>
          </w:tcPr>
          <w:p w:rsidR="00F6184E" w:rsidRPr="003543B3" w:rsidRDefault="00F6184E" w:rsidP="00652A91">
            <w:pPr>
              <w:pStyle w:val="afb"/>
              <w:spacing w:before="0" w:after="0" w:line="276" w:lineRule="auto"/>
              <w:ind w:left="0"/>
              <w:rPr>
                <w:rFonts w:ascii="Arial" w:hAnsi="Arial" w:cs="Arial"/>
                <w:sz w:val="20"/>
              </w:rPr>
            </w:pPr>
          </w:p>
        </w:tc>
      </w:tr>
      <w:tr w:rsidR="00F6184E" w:rsidRPr="003543B3" w:rsidTr="00652A91">
        <w:trPr>
          <w:trHeight w:val="434"/>
        </w:trPr>
        <w:tc>
          <w:tcPr>
            <w:tcW w:w="709" w:type="dxa"/>
          </w:tcPr>
          <w:p w:rsidR="00F6184E" w:rsidRPr="003543B3" w:rsidRDefault="00F6184E" w:rsidP="00652A91">
            <w:pPr>
              <w:pStyle w:val="afb"/>
              <w:spacing w:before="0" w:after="0" w:line="276" w:lineRule="auto"/>
              <w:ind w:left="0"/>
              <w:rPr>
                <w:rFonts w:ascii="Arial" w:hAnsi="Arial" w:cs="Arial"/>
                <w:color w:val="000000"/>
                <w:sz w:val="20"/>
              </w:rPr>
            </w:pPr>
            <w:r w:rsidRPr="003543B3">
              <w:rPr>
                <w:rFonts w:ascii="Arial" w:hAnsi="Arial" w:cs="Arial"/>
                <w:color w:val="000000"/>
                <w:sz w:val="20"/>
              </w:rPr>
              <w:t>…</w:t>
            </w:r>
          </w:p>
        </w:tc>
        <w:tc>
          <w:tcPr>
            <w:tcW w:w="6096" w:type="dxa"/>
            <w:vAlign w:val="center"/>
          </w:tcPr>
          <w:p w:rsidR="00F6184E" w:rsidRPr="003543B3" w:rsidRDefault="00F6184E" w:rsidP="00652A91">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Прочие расходы (расшифровать)</w:t>
            </w:r>
          </w:p>
        </w:tc>
        <w:tc>
          <w:tcPr>
            <w:tcW w:w="3401" w:type="dxa"/>
            <w:vAlign w:val="center"/>
          </w:tcPr>
          <w:p w:rsidR="00F6184E" w:rsidRPr="003543B3" w:rsidRDefault="00F6184E" w:rsidP="00652A91">
            <w:pPr>
              <w:pStyle w:val="afb"/>
              <w:spacing w:before="0" w:after="0" w:line="276" w:lineRule="auto"/>
              <w:ind w:left="0"/>
              <w:rPr>
                <w:rFonts w:ascii="Arial" w:hAnsi="Arial" w:cs="Arial"/>
                <w:sz w:val="20"/>
              </w:rPr>
            </w:pPr>
          </w:p>
        </w:tc>
      </w:tr>
      <w:tr w:rsidR="00F6184E" w:rsidRPr="003543B3" w:rsidTr="00652A91">
        <w:trPr>
          <w:trHeight w:val="220"/>
        </w:trPr>
        <w:tc>
          <w:tcPr>
            <w:tcW w:w="6805" w:type="dxa"/>
            <w:gridSpan w:val="2"/>
          </w:tcPr>
          <w:p w:rsidR="00F6184E" w:rsidRPr="003543B3" w:rsidRDefault="00F6184E" w:rsidP="00652A91">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ИТОГО: Стоимость работы в базовых ценах ______г. (ОБЯЗАТЕЛЬНО указать сметно-нормативную базу), в т.ч. материалы.</w:t>
            </w:r>
          </w:p>
        </w:tc>
        <w:tc>
          <w:tcPr>
            <w:tcW w:w="3401" w:type="dxa"/>
          </w:tcPr>
          <w:p w:rsidR="00F6184E" w:rsidRPr="003543B3" w:rsidRDefault="00F6184E" w:rsidP="00652A91">
            <w:pPr>
              <w:pStyle w:val="afb"/>
              <w:spacing w:before="0" w:after="0" w:line="276" w:lineRule="auto"/>
              <w:ind w:left="0"/>
              <w:rPr>
                <w:rFonts w:ascii="Arial" w:hAnsi="Arial" w:cs="Arial"/>
                <w:b/>
                <w:color w:val="000000"/>
                <w:sz w:val="20"/>
              </w:rPr>
            </w:pPr>
          </w:p>
        </w:tc>
      </w:tr>
      <w:tr w:rsidR="00F6184E" w:rsidRPr="003543B3" w:rsidTr="00652A91">
        <w:trPr>
          <w:trHeight w:val="220"/>
        </w:trPr>
        <w:tc>
          <w:tcPr>
            <w:tcW w:w="6805" w:type="dxa"/>
            <w:gridSpan w:val="2"/>
          </w:tcPr>
          <w:p w:rsidR="00F6184E" w:rsidRPr="003543B3" w:rsidRDefault="00F6184E" w:rsidP="00652A91">
            <w:pPr>
              <w:pStyle w:val="afb"/>
              <w:spacing w:before="0" w:after="0" w:line="276" w:lineRule="auto"/>
              <w:ind w:left="0"/>
              <w:rPr>
                <w:rFonts w:ascii="Arial" w:hAnsi="Arial" w:cs="Arial"/>
                <w:b/>
                <w:bCs/>
                <w:color w:val="000000"/>
                <w:sz w:val="20"/>
              </w:rPr>
            </w:pPr>
            <w:r w:rsidRPr="003543B3">
              <w:rPr>
                <w:rFonts w:ascii="Arial" w:hAnsi="Arial" w:cs="Arial"/>
                <w:b/>
                <w:bCs/>
                <w:color w:val="000000"/>
                <w:sz w:val="20"/>
              </w:rPr>
              <w:t>Индекс пересчета из базовых цен _____г. в текущие цены</w:t>
            </w:r>
          </w:p>
        </w:tc>
        <w:tc>
          <w:tcPr>
            <w:tcW w:w="3401" w:type="dxa"/>
          </w:tcPr>
          <w:p w:rsidR="00F6184E" w:rsidRPr="003543B3" w:rsidRDefault="00F6184E" w:rsidP="00652A91">
            <w:pPr>
              <w:pStyle w:val="afb"/>
              <w:spacing w:before="0" w:after="0" w:line="276" w:lineRule="auto"/>
              <w:ind w:left="0"/>
              <w:rPr>
                <w:rFonts w:ascii="Arial" w:hAnsi="Arial" w:cs="Arial"/>
                <w:b/>
                <w:color w:val="000000"/>
                <w:sz w:val="20"/>
              </w:rPr>
            </w:pPr>
          </w:p>
        </w:tc>
      </w:tr>
      <w:tr w:rsidR="00F6184E" w:rsidRPr="003543B3" w:rsidTr="00652A91">
        <w:trPr>
          <w:trHeight w:val="220"/>
        </w:trPr>
        <w:tc>
          <w:tcPr>
            <w:tcW w:w="6805" w:type="dxa"/>
            <w:gridSpan w:val="2"/>
          </w:tcPr>
          <w:p w:rsidR="00F6184E" w:rsidRPr="003543B3" w:rsidRDefault="00F6184E" w:rsidP="00652A91">
            <w:pPr>
              <w:pStyle w:val="afb"/>
              <w:spacing w:before="0" w:after="0" w:line="276" w:lineRule="auto"/>
              <w:ind w:left="0"/>
              <w:rPr>
                <w:rFonts w:ascii="Arial" w:hAnsi="Arial" w:cs="Arial"/>
                <w:b/>
                <w:bCs/>
                <w:color w:val="000000"/>
                <w:sz w:val="20"/>
              </w:rPr>
            </w:pPr>
            <w:r w:rsidRPr="003543B3">
              <w:rPr>
                <w:rFonts w:ascii="Arial" w:hAnsi="Arial" w:cs="Arial"/>
                <w:b/>
                <w:bCs/>
                <w:color w:val="000000"/>
                <w:sz w:val="20"/>
              </w:rPr>
              <w:t>ВСЕГО В ТЕКУЩИХ ЦЕНАХ:</w:t>
            </w:r>
          </w:p>
        </w:tc>
        <w:tc>
          <w:tcPr>
            <w:tcW w:w="3401" w:type="dxa"/>
          </w:tcPr>
          <w:p w:rsidR="00F6184E" w:rsidRPr="003543B3" w:rsidRDefault="00F6184E" w:rsidP="00652A91">
            <w:pPr>
              <w:pStyle w:val="afb"/>
              <w:spacing w:before="0" w:after="0" w:line="276" w:lineRule="auto"/>
              <w:ind w:left="0"/>
              <w:rPr>
                <w:rFonts w:ascii="Arial" w:hAnsi="Arial" w:cs="Arial"/>
                <w:b/>
                <w:color w:val="000000"/>
                <w:sz w:val="20"/>
              </w:rPr>
            </w:pPr>
          </w:p>
        </w:tc>
      </w:tr>
      <w:tr w:rsidR="00F6184E" w:rsidRPr="003543B3" w:rsidTr="00652A91">
        <w:trPr>
          <w:trHeight w:val="225"/>
        </w:trPr>
        <w:tc>
          <w:tcPr>
            <w:tcW w:w="6805" w:type="dxa"/>
            <w:gridSpan w:val="2"/>
          </w:tcPr>
          <w:p w:rsidR="00F6184E" w:rsidRPr="003543B3" w:rsidRDefault="00F6184E" w:rsidP="00652A91">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НДС (20%), руб.</w:t>
            </w:r>
          </w:p>
        </w:tc>
        <w:tc>
          <w:tcPr>
            <w:tcW w:w="3401" w:type="dxa"/>
          </w:tcPr>
          <w:p w:rsidR="00F6184E" w:rsidRPr="003543B3" w:rsidRDefault="00F6184E" w:rsidP="00652A91">
            <w:pPr>
              <w:pStyle w:val="afb"/>
              <w:spacing w:before="0" w:after="0" w:line="276" w:lineRule="auto"/>
              <w:ind w:left="0"/>
              <w:rPr>
                <w:rFonts w:ascii="Arial" w:hAnsi="Arial" w:cs="Arial"/>
                <w:b/>
                <w:color w:val="000000"/>
                <w:sz w:val="20"/>
              </w:rPr>
            </w:pPr>
          </w:p>
        </w:tc>
      </w:tr>
      <w:tr w:rsidR="00F6184E" w:rsidRPr="003543B3" w:rsidTr="00652A91">
        <w:trPr>
          <w:trHeight w:val="242"/>
        </w:trPr>
        <w:tc>
          <w:tcPr>
            <w:tcW w:w="6805" w:type="dxa"/>
            <w:gridSpan w:val="2"/>
          </w:tcPr>
          <w:p w:rsidR="00F6184E" w:rsidRPr="003543B3" w:rsidRDefault="00F6184E" w:rsidP="00652A91">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ИТОГО с НДС, руб.</w:t>
            </w:r>
          </w:p>
        </w:tc>
        <w:tc>
          <w:tcPr>
            <w:tcW w:w="3401" w:type="dxa"/>
          </w:tcPr>
          <w:p w:rsidR="00F6184E" w:rsidRPr="003543B3" w:rsidRDefault="00F6184E" w:rsidP="00652A91">
            <w:pPr>
              <w:pStyle w:val="afb"/>
              <w:spacing w:before="0" w:after="0" w:line="276" w:lineRule="auto"/>
              <w:ind w:left="0"/>
              <w:rPr>
                <w:rFonts w:ascii="Arial" w:hAnsi="Arial" w:cs="Arial"/>
                <w:b/>
                <w:color w:val="000000"/>
                <w:sz w:val="20"/>
              </w:rPr>
            </w:pPr>
          </w:p>
        </w:tc>
      </w:tr>
    </w:tbl>
    <w:p w:rsidR="00F6184E" w:rsidRPr="003543B3" w:rsidRDefault="00F6184E" w:rsidP="00F6184E">
      <w:pPr>
        <w:spacing w:line="240" w:lineRule="auto"/>
        <w:ind w:firstLine="0"/>
        <w:rPr>
          <w:rFonts w:ascii="Arial" w:hAnsi="Arial" w:cs="Arial"/>
          <w:sz w:val="20"/>
        </w:rPr>
      </w:pPr>
      <w:r w:rsidRPr="003543B3">
        <w:rPr>
          <w:rFonts w:ascii="Arial" w:hAnsi="Arial" w:cs="Arial"/>
          <w:b/>
          <w:noProof/>
          <w:sz w:val="20"/>
        </w:rPr>
        <w:t xml:space="preserve">Приложение: </w:t>
      </w:r>
      <w:r w:rsidRPr="003543B3">
        <w:rPr>
          <w:rFonts w:ascii="Arial" w:hAnsi="Arial" w:cs="Arial"/>
          <w:snapToGrid/>
          <w:sz w:val="20"/>
        </w:rPr>
        <w:t xml:space="preserve">Сметную документацию к Коммерческому предложению (форма 2 Раздела 4) </w:t>
      </w:r>
      <w:r w:rsidRPr="003543B3">
        <w:rPr>
          <w:rFonts w:ascii="Arial" w:hAnsi="Arial" w:cs="Arial"/>
          <w:sz w:val="20"/>
        </w:rPr>
        <w:t>следует оформить следующим образом: на бумажном носителе Реестр смет</w:t>
      </w:r>
      <w:r>
        <w:rPr>
          <w:rFonts w:ascii="Arial" w:hAnsi="Arial" w:cs="Arial"/>
          <w:sz w:val="20"/>
        </w:rPr>
        <w:t xml:space="preserve"> Сводный сметный расчет)</w:t>
      </w:r>
      <w:r w:rsidRPr="003543B3">
        <w:rPr>
          <w:rFonts w:ascii="Arial" w:hAnsi="Arial" w:cs="Arial"/>
          <w:sz w:val="20"/>
        </w:rPr>
        <w:t xml:space="preserve">, </w:t>
      </w:r>
      <w:r>
        <w:rPr>
          <w:rFonts w:ascii="Arial" w:hAnsi="Arial" w:cs="Arial"/>
          <w:sz w:val="20"/>
        </w:rPr>
        <w:t xml:space="preserve">весь объем </w:t>
      </w:r>
      <w:r w:rsidRPr="003543B3">
        <w:rPr>
          <w:rFonts w:ascii="Arial" w:hAnsi="Arial" w:cs="Arial"/>
          <w:sz w:val="20"/>
        </w:rPr>
        <w:t>сметн</w:t>
      </w:r>
      <w:r>
        <w:rPr>
          <w:rFonts w:ascii="Arial" w:hAnsi="Arial" w:cs="Arial"/>
          <w:sz w:val="20"/>
        </w:rPr>
        <w:t>ой</w:t>
      </w:r>
      <w:r w:rsidRPr="003543B3">
        <w:rPr>
          <w:rFonts w:ascii="Arial" w:hAnsi="Arial" w:cs="Arial"/>
          <w:sz w:val="20"/>
        </w:rPr>
        <w:t xml:space="preserve"> документаци</w:t>
      </w:r>
      <w:r>
        <w:rPr>
          <w:rFonts w:ascii="Arial" w:hAnsi="Arial" w:cs="Arial"/>
          <w:sz w:val="20"/>
        </w:rPr>
        <w:t>и</w:t>
      </w:r>
      <w:r w:rsidRPr="003543B3">
        <w:rPr>
          <w:rFonts w:ascii="Arial" w:hAnsi="Arial" w:cs="Arial"/>
          <w:sz w:val="20"/>
        </w:rPr>
        <w:t xml:space="preserve"> в форматах: </w:t>
      </w:r>
      <w:r>
        <w:rPr>
          <w:rFonts w:ascii="Arial" w:hAnsi="Arial" w:cs="Arial"/>
          <w:sz w:val="20"/>
        </w:rPr>
        <w:t>Excel xls, и «ГРАНД Смета» gsfx предоставляется на цифровом носителе информации.</w:t>
      </w:r>
    </w:p>
    <w:p w:rsidR="00F6184E" w:rsidRPr="003543B3" w:rsidRDefault="00F6184E" w:rsidP="00F6184E">
      <w:pPr>
        <w:tabs>
          <w:tab w:val="num" w:pos="-142"/>
        </w:tabs>
        <w:spacing w:line="276" w:lineRule="auto"/>
        <w:ind w:firstLine="0"/>
        <w:rPr>
          <w:rFonts w:ascii="Arial" w:hAnsi="Arial" w:cs="Arial"/>
          <w:noProof/>
          <w:sz w:val="20"/>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928"/>
        <w:gridCol w:w="3461"/>
      </w:tblGrid>
      <w:tr w:rsidR="00F6184E" w:rsidRPr="003543B3" w:rsidTr="00652A91">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76" w:lineRule="auto"/>
              <w:ind w:left="-142" w:firstLine="142"/>
              <w:rPr>
                <w:rFonts w:ascii="Arial" w:hAnsi="Arial" w:cs="Arial"/>
                <w:sz w:val="20"/>
              </w:rPr>
            </w:pPr>
            <w:r w:rsidRPr="003543B3">
              <w:rPr>
                <w:rFonts w:ascii="Arial" w:hAnsi="Arial" w:cs="Arial"/>
                <w:b/>
                <w:bCs/>
                <w:sz w:val="20"/>
              </w:rPr>
              <w:t>Таблица 2. Условия оплаты</w:t>
            </w:r>
          </w:p>
        </w:tc>
      </w:tr>
      <w:tr w:rsidR="00F6184E" w:rsidRPr="003543B3" w:rsidTr="00652A91">
        <w:trPr>
          <w:cantSplit/>
          <w:trHeight w:val="255"/>
          <w:jc w:val="center"/>
        </w:trPr>
        <w:tc>
          <w:tcPr>
            <w:tcW w:w="846"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76" w:lineRule="auto"/>
              <w:ind w:left="-142" w:firstLine="142"/>
              <w:rPr>
                <w:rFonts w:ascii="Arial" w:hAnsi="Arial" w:cs="Arial"/>
                <w:sz w:val="20"/>
              </w:rPr>
            </w:pPr>
            <w:r w:rsidRPr="003543B3">
              <w:rPr>
                <w:rFonts w:ascii="Arial" w:hAnsi="Arial" w:cs="Arial"/>
                <w:b/>
                <w:sz w:val="20"/>
              </w:rPr>
              <w:t>№ п/п</w:t>
            </w:r>
          </w:p>
        </w:tc>
        <w:tc>
          <w:tcPr>
            <w:tcW w:w="5928"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76" w:lineRule="auto"/>
              <w:ind w:left="-142" w:firstLine="142"/>
              <w:jc w:val="left"/>
              <w:rPr>
                <w:rFonts w:ascii="Arial" w:hAnsi="Arial" w:cs="Arial"/>
                <w:b/>
                <w:sz w:val="20"/>
              </w:rPr>
            </w:pPr>
            <w:r w:rsidRPr="003543B3">
              <w:rPr>
                <w:rFonts w:ascii="Arial" w:hAnsi="Arial" w:cs="Arial"/>
                <w:b/>
                <w:sz w:val="20"/>
              </w:rPr>
              <w:t>Требования Заказчика</w:t>
            </w:r>
          </w:p>
        </w:tc>
        <w:tc>
          <w:tcPr>
            <w:tcW w:w="3461"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76" w:lineRule="auto"/>
              <w:ind w:left="-142" w:firstLine="142"/>
              <w:jc w:val="left"/>
              <w:rPr>
                <w:rFonts w:ascii="Arial" w:hAnsi="Arial" w:cs="Arial"/>
                <w:b/>
                <w:sz w:val="20"/>
              </w:rPr>
            </w:pPr>
            <w:r w:rsidRPr="003543B3">
              <w:rPr>
                <w:rFonts w:ascii="Arial" w:hAnsi="Arial" w:cs="Arial"/>
                <w:b/>
                <w:sz w:val="20"/>
              </w:rPr>
              <w:t>Предложение Участника</w:t>
            </w:r>
          </w:p>
        </w:tc>
      </w:tr>
      <w:tr w:rsidR="00F6184E" w:rsidRPr="003543B3" w:rsidTr="00652A91">
        <w:trPr>
          <w:cantSplit/>
          <w:trHeight w:val="664"/>
          <w:jc w:val="center"/>
        </w:trPr>
        <w:tc>
          <w:tcPr>
            <w:tcW w:w="846"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76" w:lineRule="auto"/>
              <w:ind w:left="-142" w:firstLine="142"/>
              <w:rPr>
                <w:rFonts w:ascii="Arial" w:hAnsi="Arial" w:cs="Arial"/>
                <w:sz w:val="20"/>
              </w:rPr>
            </w:pPr>
            <w:r w:rsidRPr="003543B3">
              <w:rPr>
                <w:rFonts w:ascii="Arial" w:hAnsi="Arial" w:cs="Arial"/>
                <w:sz w:val="20"/>
              </w:rPr>
              <w:t>1.</w:t>
            </w:r>
          </w:p>
        </w:tc>
        <w:tc>
          <w:tcPr>
            <w:tcW w:w="5928"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fc"/>
              <w:ind w:left="-142"/>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76" w:lineRule="auto"/>
              <w:ind w:left="-142" w:firstLine="142"/>
              <w:rPr>
                <w:rFonts w:ascii="Arial" w:hAnsi="Arial" w:cs="Arial"/>
                <w:sz w:val="20"/>
              </w:rPr>
            </w:pPr>
          </w:p>
        </w:tc>
      </w:tr>
    </w:tbl>
    <w:p w:rsidR="00F6184E" w:rsidRPr="003543B3" w:rsidRDefault="00F6184E" w:rsidP="00F6184E">
      <w:pPr>
        <w:spacing w:line="276" w:lineRule="auto"/>
        <w:ind w:left="-142" w:firstLine="142"/>
        <w:rPr>
          <w:rFonts w:ascii="Arial" w:hAnsi="Arial" w:cs="Arial"/>
          <w:sz w:val="20"/>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869"/>
        <w:gridCol w:w="3507"/>
      </w:tblGrid>
      <w:tr w:rsidR="00F6184E" w:rsidRPr="003543B3" w:rsidTr="00652A91">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76" w:lineRule="auto"/>
              <w:ind w:left="-142" w:firstLine="142"/>
              <w:rPr>
                <w:rFonts w:ascii="Arial" w:hAnsi="Arial" w:cs="Arial"/>
                <w:sz w:val="20"/>
              </w:rPr>
            </w:pPr>
            <w:r w:rsidRPr="003543B3">
              <w:rPr>
                <w:rFonts w:ascii="Arial" w:hAnsi="Arial" w:cs="Arial"/>
                <w:b/>
                <w:bCs/>
                <w:sz w:val="20"/>
              </w:rPr>
              <w:t>Таблица 3. Обеспечение обязательств</w:t>
            </w:r>
          </w:p>
        </w:tc>
      </w:tr>
      <w:tr w:rsidR="00F6184E" w:rsidRPr="003543B3" w:rsidTr="00652A91">
        <w:trPr>
          <w:cantSplit/>
          <w:trHeight w:val="229"/>
          <w:jc w:val="center"/>
        </w:trPr>
        <w:tc>
          <w:tcPr>
            <w:tcW w:w="846"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76" w:lineRule="auto"/>
              <w:ind w:left="-142" w:firstLine="142"/>
              <w:rPr>
                <w:rFonts w:ascii="Arial" w:hAnsi="Arial" w:cs="Arial"/>
                <w:sz w:val="20"/>
                <w:lang w:val="en-US"/>
              </w:rPr>
            </w:pPr>
            <w:r w:rsidRPr="003543B3">
              <w:rPr>
                <w:rFonts w:ascii="Arial" w:hAnsi="Arial" w:cs="Arial"/>
                <w:b/>
                <w:sz w:val="20"/>
              </w:rPr>
              <w:t>№ п/п</w:t>
            </w:r>
          </w:p>
        </w:tc>
        <w:tc>
          <w:tcPr>
            <w:tcW w:w="5869"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76" w:lineRule="auto"/>
              <w:ind w:left="-142" w:firstLine="142"/>
              <w:jc w:val="left"/>
              <w:rPr>
                <w:rFonts w:ascii="Arial" w:hAnsi="Arial" w:cs="Arial"/>
                <w:b/>
                <w:sz w:val="20"/>
              </w:rPr>
            </w:pPr>
            <w:r w:rsidRPr="003543B3">
              <w:rPr>
                <w:rFonts w:ascii="Arial" w:hAnsi="Arial" w:cs="Arial"/>
                <w:b/>
                <w:sz w:val="20"/>
              </w:rPr>
              <w:t>Требования Заказчика</w:t>
            </w:r>
          </w:p>
        </w:tc>
        <w:tc>
          <w:tcPr>
            <w:tcW w:w="3507"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76" w:lineRule="auto"/>
              <w:ind w:left="-142" w:firstLine="142"/>
              <w:jc w:val="left"/>
              <w:rPr>
                <w:rFonts w:ascii="Arial" w:hAnsi="Arial" w:cs="Arial"/>
                <w:b/>
                <w:sz w:val="20"/>
              </w:rPr>
            </w:pPr>
            <w:r w:rsidRPr="003543B3">
              <w:rPr>
                <w:rFonts w:ascii="Arial" w:hAnsi="Arial" w:cs="Arial"/>
                <w:b/>
                <w:sz w:val="20"/>
              </w:rPr>
              <w:t>Предложение Участника</w:t>
            </w:r>
          </w:p>
        </w:tc>
      </w:tr>
      <w:tr w:rsidR="00F6184E" w:rsidRPr="003543B3" w:rsidTr="00652A91">
        <w:trPr>
          <w:cantSplit/>
          <w:jc w:val="center"/>
        </w:trPr>
        <w:tc>
          <w:tcPr>
            <w:tcW w:w="846"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76" w:lineRule="auto"/>
              <w:ind w:left="-142" w:firstLine="142"/>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869"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left="-142"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76" w:lineRule="auto"/>
              <w:ind w:left="-142" w:firstLine="142"/>
              <w:rPr>
                <w:rFonts w:ascii="Arial" w:hAnsi="Arial" w:cs="Arial"/>
                <w:sz w:val="20"/>
              </w:rPr>
            </w:pPr>
          </w:p>
        </w:tc>
      </w:tr>
    </w:tbl>
    <w:p w:rsidR="00F6184E" w:rsidRPr="003543B3" w:rsidRDefault="00F6184E" w:rsidP="00F6184E">
      <w:pPr>
        <w:spacing w:line="240" w:lineRule="auto"/>
        <w:ind w:firstLine="0"/>
        <w:jc w:val="center"/>
        <w:rPr>
          <w:rFonts w:ascii="Arial" w:hAnsi="Arial" w:cs="Arial"/>
          <w:b/>
          <w:sz w:val="20"/>
        </w:rPr>
      </w:pPr>
    </w:p>
    <w:p w:rsidR="00F6184E" w:rsidRPr="003543B3" w:rsidRDefault="00F6184E" w:rsidP="00F6184E">
      <w:pPr>
        <w:spacing w:line="240" w:lineRule="auto"/>
        <w:ind w:firstLine="0"/>
        <w:rPr>
          <w:rFonts w:ascii="Arial" w:hAnsi="Arial" w:cs="Arial"/>
          <w:sz w:val="20"/>
          <w:u w:val="single"/>
        </w:rPr>
      </w:pPr>
      <w:r w:rsidRPr="003543B3">
        <w:rPr>
          <w:rFonts w:ascii="Arial" w:hAnsi="Arial" w:cs="Arial"/>
          <w:sz w:val="20"/>
          <w:u w:val="single"/>
        </w:rPr>
        <w:t>Примечания:</w:t>
      </w:r>
    </w:p>
    <w:p w:rsidR="00F6184E" w:rsidRPr="003543B3" w:rsidRDefault="00F6184E" w:rsidP="00F6184E">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F6184E" w:rsidRPr="003543B3" w:rsidRDefault="00F6184E" w:rsidP="00F6184E">
      <w:pPr>
        <w:spacing w:line="240" w:lineRule="auto"/>
        <w:ind w:firstLine="0"/>
        <w:rPr>
          <w:rFonts w:ascii="Arial" w:hAnsi="Arial" w:cs="Arial"/>
          <w:sz w:val="20"/>
        </w:rPr>
      </w:pPr>
      <w:r w:rsidRPr="003543B3">
        <w:rPr>
          <w:rFonts w:ascii="Arial" w:hAnsi="Arial" w:cs="Arial"/>
          <w:sz w:val="20"/>
        </w:rPr>
        <w:lastRenderedPageBreak/>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F6184E" w:rsidRPr="003543B3" w:rsidRDefault="00F6184E" w:rsidP="00F6184E">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F6184E" w:rsidRPr="003543B3" w:rsidRDefault="00F6184E" w:rsidP="00F6184E">
      <w:pPr>
        <w:spacing w:line="240" w:lineRule="auto"/>
        <w:ind w:left="142" w:hanging="142"/>
        <w:rPr>
          <w:rFonts w:ascii="Arial" w:hAnsi="Arial" w:cs="Arial"/>
          <w:b/>
          <w:sz w:val="20"/>
        </w:rPr>
      </w:pPr>
    </w:p>
    <w:p w:rsidR="00F6184E" w:rsidRDefault="00F6184E" w:rsidP="00F6184E">
      <w:pPr>
        <w:spacing w:line="240" w:lineRule="auto"/>
        <w:ind w:left="142" w:hanging="142"/>
        <w:rPr>
          <w:rFonts w:ascii="Arial" w:hAnsi="Arial" w:cs="Arial"/>
          <w:b/>
          <w:sz w:val="20"/>
        </w:rPr>
      </w:pPr>
    </w:p>
    <w:p w:rsidR="00F6184E" w:rsidRPr="003543B3" w:rsidRDefault="00F6184E" w:rsidP="00F6184E">
      <w:pPr>
        <w:spacing w:line="240" w:lineRule="auto"/>
        <w:ind w:left="142" w:hanging="142"/>
        <w:rPr>
          <w:rFonts w:ascii="Arial" w:hAnsi="Arial" w:cs="Arial"/>
          <w:b/>
          <w:sz w:val="20"/>
        </w:rPr>
      </w:pPr>
      <w:r w:rsidRPr="003543B3">
        <w:rPr>
          <w:rFonts w:ascii="Arial" w:hAnsi="Arial" w:cs="Arial"/>
          <w:b/>
          <w:sz w:val="20"/>
        </w:rPr>
        <w:t>Приложение</w:t>
      </w:r>
      <w:r w:rsidRPr="003543B3">
        <w:rPr>
          <w:rFonts w:ascii="Arial" w:hAnsi="Arial" w:cs="Arial"/>
          <w:sz w:val="20"/>
        </w:rPr>
        <w:t xml:space="preserve"> </w:t>
      </w:r>
      <w:r w:rsidRPr="003543B3">
        <w:rPr>
          <w:rFonts w:ascii="Arial" w:hAnsi="Arial" w:cs="Arial"/>
          <w:b/>
          <w:sz w:val="20"/>
        </w:rPr>
        <w:t>№ 1 к Коммерческому предложению</w:t>
      </w:r>
    </w:p>
    <w:p w:rsidR="00F6184E" w:rsidRPr="003543B3" w:rsidRDefault="00F6184E" w:rsidP="00F6184E">
      <w:pPr>
        <w:spacing w:line="240" w:lineRule="auto"/>
        <w:ind w:left="142" w:firstLine="357"/>
        <w:rPr>
          <w:rFonts w:ascii="Arial" w:hAnsi="Arial" w:cs="Arial"/>
          <w:sz w:val="20"/>
        </w:rPr>
      </w:pPr>
    </w:p>
    <w:p w:rsidR="00F6184E" w:rsidRDefault="00F6184E" w:rsidP="00F6184E">
      <w:pPr>
        <w:jc w:val="center"/>
        <w:rPr>
          <w:rFonts w:ascii="Arial" w:hAnsi="Arial" w:cs="Arial"/>
          <w:b/>
          <w:sz w:val="20"/>
        </w:rPr>
      </w:pPr>
      <w:r>
        <w:rPr>
          <w:rFonts w:ascii="Arial" w:hAnsi="Arial" w:cs="Arial"/>
          <w:b/>
          <w:sz w:val="20"/>
        </w:rPr>
        <w:t>Перечень материалов и оборудования поставляемых Подрядчиком</w:t>
      </w:r>
    </w:p>
    <w:p w:rsidR="00F6184E" w:rsidRPr="003543B3" w:rsidRDefault="00F6184E" w:rsidP="00F6184E">
      <w:pPr>
        <w:jc w:val="center"/>
        <w:rPr>
          <w:rFonts w:ascii="Arial" w:hAnsi="Arial" w:cs="Arial"/>
          <w:sz w:val="20"/>
        </w:rPr>
      </w:pPr>
      <w:r w:rsidRPr="003543B3">
        <w:rPr>
          <w:rFonts w:ascii="Arial" w:hAnsi="Arial" w:cs="Arial"/>
          <w:b/>
          <w:sz w:val="20"/>
        </w:rPr>
        <w:t xml:space="preserve">(для выполнения работ/оказания услуг) </w:t>
      </w:r>
    </w:p>
    <w:tbl>
      <w:tblPr>
        <w:tblW w:w="1017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1"/>
        <w:gridCol w:w="2115"/>
        <w:gridCol w:w="1418"/>
        <w:gridCol w:w="1984"/>
        <w:gridCol w:w="993"/>
        <w:gridCol w:w="1559"/>
        <w:gridCol w:w="1417"/>
      </w:tblGrid>
      <w:tr w:rsidR="00F6184E" w:rsidRPr="003543B3" w:rsidTr="00652A91">
        <w:tc>
          <w:tcPr>
            <w:tcW w:w="691"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jc w:val="center"/>
              <w:rPr>
                <w:rFonts w:ascii="Arial" w:hAnsi="Arial" w:cs="Arial"/>
                <w:sz w:val="20"/>
              </w:rPr>
            </w:pPr>
            <w:r w:rsidRPr="003543B3">
              <w:rPr>
                <w:rFonts w:ascii="Arial" w:hAnsi="Arial" w:cs="Arial"/>
                <w:sz w:val="20"/>
              </w:rPr>
              <w:t>№ п/п</w:t>
            </w:r>
          </w:p>
        </w:tc>
        <w:tc>
          <w:tcPr>
            <w:tcW w:w="2115"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r w:rsidRPr="003543B3">
              <w:rPr>
                <w:rFonts w:ascii="Arial" w:hAnsi="Arial" w:cs="Arial"/>
                <w:sz w:val="20"/>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r w:rsidRPr="003543B3">
              <w:rPr>
                <w:rFonts w:ascii="Arial" w:hAnsi="Arial" w:cs="Arial"/>
                <w:sz w:val="20"/>
              </w:rPr>
              <w:t>Тип, марка,</w:t>
            </w:r>
          </w:p>
          <w:p w:rsidR="00F6184E" w:rsidRPr="003543B3" w:rsidRDefault="00F6184E" w:rsidP="00652A91">
            <w:pPr>
              <w:spacing w:line="240" w:lineRule="auto"/>
              <w:ind w:firstLine="0"/>
              <w:rPr>
                <w:rFonts w:ascii="Arial" w:hAnsi="Arial" w:cs="Arial"/>
                <w:sz w:val="20"/>
              </w:rPr>
            </w:pPr>
            <w:r w:rsidRPr="003543B3">
              <w:rPr>
                <w:rFonts w:ascii="Arial" w:hAnsi="Arial" w:cs="Arial"/>
                <w:sz w:val="20"/>
              </w:rPr>
              <w:t>ГОСТ</w:t>
            </w:r>
          </w:p>
        </w:tc>
        <w:tc>
          <w:tcPr>
            <w:tcW w:w="1984"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r w:rsidRPr="003543B3">
              <w:rPr>
                <w:rFonts w:ascii="Arial" w:hAnsi="Arial" w:cs="Arial"/>
                <w:sz w:val="20"/>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r w:rsidRPr="003543B3">
              <w:rPr>
                <w:rFonts w:ascii="Arial" w:hAnsi="Arial" w:cs="Arial"/>
                <w:sz w:val="20"/>
              </w:rPr>
              <w:t>Кол-во</w:t>
            </w:r>
          </w:p>
        </w:tc>
        <w:tc>
          <w:tcPr>
            <w:tcW w:w="1559"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r w:rsidRPr="003543B3">
              <w:rPr>
                <w:rFonts w:ascii="Arial" w:hAnsi="Arial" w:cs="Arial"/>
                <w:sz w:val="20"/>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r w:rsidRPr="003543B3">
              <w:rPr>
                <w:rFonts w:ascii="Arial" w:hAnsi="Arial" w:cs="Arial"/>
                <w:sz w:val="20"/>
              </w:rPr>
              <w:t xml:space="preserve">Стоимость </w:t>
            </w:r>
          </w:p>
          <w:p w:rsidR="00F6184E" w:rsidRPr="003543B3" w:rsidRDefault="00F6184E" w:rsidP="00652A91">
            <w:pPr>
              <w:spacing w:line="240" w:lineRule="auto"/>
              <w:ind w:firstLine="0"/>
              <w:rPr>
                <w:rFonts w:ascii="Arial" w:hAnsi="Arial" w:cs="Arial"/>
                <w:sz w:val="20"/>
              </w:rPr>
            </w:pPr>
            <w:r w:rsidRPr="003543B3">
              <w:rPr>
                <w:rFonts w:ascii="Arial" w:hAnsi="Arial" w:cs="Arial"/>
                <w:sz w:val="20"/>
              </w:rPr>
              <w:t>Всего, руб.</w:t>
            </w:r>
          </w:p>
        </w:tc>
      </w:tr>
      <w:tr w:rsidR="00F6184E" w:rsidRPr="003543B3" w:rsidTr="00652A91">
        <w:tc>
          <w:tcPr>
            <w:tcW w:w="691"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jc w:val="center"/>
              <w:rPr>
                <w:rFonts w:ascii="Arial" w:hAnsi="Arial" w:cs="Arial"/>
                <w:sz w:val="20"/>
              </w:rPr>
            </w:pPr>
            <w:r w:rsidRPr="003543B3">
              <w:rPr>
                <w:rFonts w:ascii="Arial" w:hAnsi="Arial" w:cs="Arial"/>
                <w:sz w:val="20"/>
              </w:rPr>
              <w:t>1.</w:t>
            </w:r>
          </w:p>
        </w:tc>
        <w:tc>
          <w:tcPr>
            <w:tcW w:w="2115"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r>
      <w:tr w:rsidR="00F6184E" w:rsidRPr="003543B3" w:rsidTr="00652A91">
        <w:tc>
          <w:tcPr>
            <w:tcW w:w="691"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jc w:val="center"/>
              <w:rPr>
                <w:rFonts w:ascii="Arial" w:hAnsi="Arial" w:cs="Arial"/>
                <w:sz w:val="20"/>
              </w:rPr>
            </w:pPr>
            <w:r w:rsidRPr="003543B3">
              <w:rPr>
                <w:rFonts w:ascii="Arial" w:hAnsi="Arial" w:cs="Arial"/>
                <w:sz w:val="20"/>
              </w:rPr>
              <w:t>2.</w:t>
            </w:r>
          </w:p>
        </w:tc>
        <w:tc>
          <w:tcPr>
            <w:tcW w:w="2115"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r>
      <w:tr w:rsidR="00F6184E" w:rsidRPr="003543B3" w:rsidTr="00652A91">
        <w:tc>
          <w:tcPr>
            <w:tcW w:w="691"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jc w:val="center"/>
              <w:rPr>
                <w:rFonts w:ascii="Arial" w:hAnsi="Arial" w:cs="Arial"/>
                <w:sz w:val="20"/>
              </w:rPr>
            </w:pPr>
            <w:r w:rsidRPr="003543B3">
              <w:rPr>
                <w:rFonts w:ascii="Arial" w:hAnsi="Arial" w:cs="Arial"/>
                <w:sz w:val="20"/>
              </w:rPr>
              <w:t>3.</w:t>
            </w:r>
          </w:p>
        </w:tc>
        <w:tc>
          <w:tcPr>
            <w:tcW w:w="2115"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r>
      <w:tr w:rsidR="00F6184E" w:rsidRPr="003543B3" w:rsidTr="00652A91">
        <w:tc>
          <w:tcPr>
            <w:tcW w:w="691"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jc w:val="center"/>
              <w:rPr>
                <w:rFonts w:ascii="Arial" w:hAnsi="Arial" w:cs="Arial"/>
                <w:sz w:val="20"/>
              </w:rPr>
            </w:pPr>
            <w:r w:rsidRPr="003543B3">
              <w:rPr>
                <w:rFonts w:ascii="Arial" w:hAnsi="Arial" w:cs="Arial"/>
                <w:sz w:val="20"/>
              </w:rPr>
              <w:t>…</w:t>
            </w:r>
          </w:p>
        </w:tc>
        <w:tc>
          <w:tcPr>
            <w:tcW w:w="2115"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r>
      <w:tr w:rsidR="00F6184E" w:rsidRPr="003543B3" w:rsidTr="00652A91">
        <w:tc>
          <w:tcPr>
            <w:tcW w:w="8760" w:type="dxa"/>
            <w:gridSpan w:val="6"/>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r w:rsidRPr="003543B3">
              <w:rPr>
                <w:rFonts w:ascii="Arial" w:hAnsi="Arial" w:cs="Arial"/>
                <w:b/>
                <w:sz w:val="20"/>
              </w:rPr>
              <w:t>ИТОГО, руб.</w:t>
            </w:r>
          </w:p>
        </w:tc>
        <w:tc>
          <w:tcPr>
            <w:tcW w:w="1417"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spacing w:line="240" w:lineRule="auto"/>
              <w:ind w:firstLine="0"/>
              <w:rPr>
                <w:rFonts w:ascii="Arial" w:hAnsi="Arial" w:cs="Arial"/>
                <w:sz w:val="20"/>
              </w:rPr>
            </w:pPr>
          </w:p>
        </w:tc>
      </w:tr>
    </w:tbl>
    <w:p w:rsidR="00F6184E" w:rsidRPr="003543B3" w:rsidRDefault="00F6184E" w:rsidP="00F6184E">
      <w:pPr>
        <w:spacing w:line="240" w:lineRule="auto"/>
        <w:ind w:firstLine="0"/>
        <w:jc w:val="center"/>
        <w:rPr>
          <w:rFonts w:ascii="Arial" w:hAnsi="Arial" w:cs="Arial"/>
          <w:b/>
          <w:sz w:val="20"/>
        </w:rPr>
      </w:pPr>
    </w:p>
    <w:p w:rsidR="00F6184E" w:rsidRPr="003543B3" w:rsidRDefault="00F6184E" w:rsidP="00F6184E">
      <w:pPr>
        <w:spacing w:line="240" w:lineRule="auto"/>
        <w:ind w:firstLine="142"/>
        <w:rPr>
          <w:rFonts w:ascii="Arial" w:hAnsi="Arial" w:cs="Arial"/>
          <w:sz w:val="20"/>
        </w:rPr>
      </w:pPr>
      <w:r w:rsidRPr="003543B3">
        <w:rPr>
          <w:rFonts w:ascii="Arial" w:hAnsi="Arial" w:cs="Arial"/>
          <w:b/>
          <w:bCs/>
          <w:sz w:val="20"/>
        </w:rPr>
        <w:t>Инструкции по заполнению</w:t>
      </w:r>
      <w:r w:rsidRPr="003543B3">
        <w:rPr>
          <w:rFonts w:ascii="Arial" w:hAnsi="Arial" w:cs="Arial"/>
          <w:b/>
          <w:sz w:val="20"/>
        </w:rPr>
        <w:t xml:space="preserve"> Приложения</w:t>
      </w:r>
      <w:r w:rsidRPr="003543B3">
        <w:rPr>
          <w:rFonts w:ascii="Arial" w:hAnsi="Arial" w:cs="Arial"/>
          <w:sz w:val="20"/>
        </w:rPr>
        <w:t xml:space="preserve"> </w:t>
      </w:r>
      <w:r w:rsidRPr="003543B3">
        <w:rPr>
          <w:rFonts w:ascii="Arial" w:hAnsi="Arial" w:cs="Arial"/>
          <w:b/>
          <w:sz w:val="20"/>
        </w:rPr>
        <w:t>№ 1 к Коммерческому предложению</w:t>
      </w:r>
    </w:p>
    <w:p w:rsidR="00F6184E" w:rsidRPr="003543B3" w:rsidRDefault="00F6184E" w:rsidP="00F6184E">
      <w:pPr>
        <w:numPr>
          <w:ilvl w:val="0"/>
          <w:numId w:val="55"/>
        </w:numPr>
        <w:tabs>
          <w:tab w:val="left" w:pos="567"/>
        </w:tabs>
        <w:spacing w:line="240" w:lineRule="auto"/>
        <w:ind w:hanging="218"/>
        <w:rPr>
          <w:rFonts w:ascii="Arial" w:hAnsi="Arial" w:cs="Arial"/>
          <w:sz w:val="20"/>
        </w:rPr>
      </w:pPr>
      <w:r w:rsidRPr="003543B3">
        <w:rPr>
          <w:rFonts w:ascii="Arial" w:hAnsi="Arial" w:cs="Arial"/>
          <w:sz w:val="20"/>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rsidR="00F6184E" w:rsidRPr="003543B3" w:rsidRDefault="00F6184E" w:rsidP="00F6184E">
      <w:pPr>
        <w:numPr>
          <w:ilvl w:val="0"/>
          <w:numId w:val="55"/>
        </w:numPr>
        <w:tabs>
          <w:tab w:val="left" w:pos="567"/>
        </w:tabs>
        <w:spacing w:line="240" w:lineRule="auto"/>
        <w:ind w:hanging="218"/>
        <w:rPr>
          <w:rFonts w:ascii="Arial" w:hAnsi="Arial" w:cs="Arial"/>
          <w:sz w:val="20"/>
        </w:rPr>
      </w:pPr>
      <w:r w:rsidRPr="003543B3">
        <w:rPr>
          <w:rFonts w:ascii="Arial" w:hAnsi="Arial" w:cs="Arial"/>
          <w:sz w:val="20"/>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rsidR="00F6184E" w:rsidRPr="003543B3" w:rsidRDefault="00F6184E" w:rsidP="00F6184E">
      <w:pPr>
        <w:spacing w:line="240" w:lineRule="auto"/>
        <w:ind w:left="284" w:firstLine="142"/>
        <w:rPr>
          <w:rFonts w:ascii="Arial" w:hAnsi="Arial" w:cs="Arial"/>
          <w:b/>
          <w:sz w:val="20"/>
        </w:rPr>
      </w:pPr>
    </w:p>
    <w:p w:rsidR="00F6184E" w:rsidRDefault="00F6184E" w:rsidP="00F6184E">
      <w:pPr>
        <w:spacing w:line="240" w:lineRule="auto"/>
        <w:ind w:firstLine="142"/>
        <w:rPr>
          <w:rFonts w:ascii="Arial" w:hAnsi="Arial" w:cs="Arial"/>
          <w:b/>
          <w:sz w:val="20"/>
        </w:rPr>
      </w:pPr>
      <w:r w:rsidRPr="003543B3">
        <w:rPr>
          <w:rFonts w:ascii="Arial" w:hAnsi="Arial" w:cs="Arial"/>
          <w:b/>
          <w:sz w:val="20"/>
          <w:u w:val="single"/>
        </w:rPr>
        <w:t>Примечание:</w:t>
      </w:r>
      <w:r w:rsidRPr="003543B3">
        <w:rPr>
          <w:rFonts w:ascii="Arial" w:hAnsi="Arial" w:cs="Arial"/>
          <w:sz w:val="20"/>
        </w:rPr>
        <w:t xml:space="preserve"> </w:t>
      </w:r>
      <w:r w:rsidRPr="00522AB1">
        <w:rPr>
          <w:rFonts w:ascii="Arial" w:hAnsi="Arial" w:cs="Arial"/>
          <w:b/>
          <w:sz w:val="20"/>
        </w:rPr>
        <w:t>Заказчик определяет</w:t>
      </w:r>
      <w:r>
        <w:rPr>
          <w:rFonts w:ascii="Arial" w:hAnsi="Arial" w:cs="Arial"/>
          <w:sz w:val="20"/>
        </w:rPr>
        <w:t xml:space="preserve"> </w:t>
      </w:r>
      <w:r w:rsidRPr="00882F3B">
        <w:rPr>
          <w:rFonts w:ascii="Arial" w:hAnsi="Arial" w:cs="Arial"/>
          <w:b/>
          <w:sz w:val="20"/>
        </w:rPr>
        <w:t xml:space="preserve">Перечень поставляемых </w:t>
      </w:r>
      <w:r>
        <w:rPr>
          <w:rFonts w:ascii="Arial" w:hAnsi="Arial" w:cs="Arial"/>
          <w:b/>
          <w:sz w:val="20"/>
        </w:rPr>
        <w:t xml:space="preserve">Подрядчиком </w:t>
      </w:r>
      <w:r w:rsidRPr="00882F3B">
        <w:rPr>
          <w:rFonts w:ascii="Arial" w:hAnsi="Arial" w:cs="Arial"/>
          <w:b/>
          <w:sz w:val="20"/>
        </w:rPr>
        <w:t xml:space="preserve">материалов и </w:t>
      </w:r>
      <w:r>
        <w:rPr>
          <w:rFonts w:ascii="Arial" w:hAnsi="Arial" w:cs="Arial"/>
          <w:b/>
          <w:sz w:val="20"/>
        </w:rPr>
        <w:t xml:space="preserve">  </w:t>
      </w:r>
    </w:p>
    <w:p w:rsidR="00F6184E" w:rsidRPr="003543B3" w:rsidRDefault="00F6184E" w:rsidP="00F6184E">
      <w:pPr>
        <w:spacing w:line="240" w:lineRule="auto"/>
        <w:ind w:firstLine="142"/>
        <w:rPr>
          <w:rFonts w:ascii="Arial" w:hAnsi="Arial" w:cs="Arial"/>
          <w:b/>
          <w:sz w:val="20"/>
        </w:rPr>
      </w:pPr>
      <w:r>
        <w:rPr>
          <w:rFonts w:ascii="Arial" w:hAnsi="Arial" w:cs="Arial"/>
          <w:b/>
          <w:sz w:val="20"/>
        </w:rPr>
        <w:t xml:space="preserve">                         о</w:t>
      </w:r>
      <w:r w:rsidRPr="00882F3B">
        <w:rPr>
          <w:rFonts w:ascii="Arial" w:hAnsi="Arial" w:cs="Arial"/>
          <w:b/>
          <w:sz w:val="20"/>
        </w:rPr>
        <w:t>борудования</w:t>
      </w:r>
      <w:r>
        <w:rPr>
          <w:rFonts w:ascii="Arial" w:hAnsi="Arial" w:cs="Arial"/>
          <w:b/>
          <w:sz w:val="20"/>
        </w:rPr>
        <w:t xml:space="preserve"> к Договору подряда</w:t>
      </w:r>
      <w:r w:rsidRPr="003543B3">
        <w:rPr>
          <w:rFonts w:ascii="Arial" w:hAnsi="Arial" w:cs="Arial"/>
          <w:b/>
          <w:sz w:val="20"/>
        </w:rPr>
        <w:t>.</w:t>
      </w:r>
    </w:p>
    <w:p w:rsidR="00F6184E" w:rsidRDefault="00F6184E" w:rsidP="00F6184E">
      <w:pPr>
        <w:pStyle w:val="1a"/>
        <w:widowControl/>
        <w:spacing w:before="0" w:after="0"/>
        <w:ind w:firstLine="0"/>
        <w:rPr>
          <w:rFonts w:ascii="Arial" w:hAnsi="Arial" w:cs="Arial"/>
          <w:b/>
        </w:rPr>
      </w:pPr>
    </w:p>
    <w:p w:rsidR="00F6184E" w:rsidRDefault="00F6184E" w:rsidP="00F6184E">
      <w:pPr>
        <w:pStyle w:val="1a"/>
        <w:widowControl/>
        <w:spacing w:before="0" w:after="0"/>
        <w:ind w:left="1100" w:firstLine="0"/>
        <w:rPr>
          <w:rFonts w:ascii="Arial" w:hAnsi="Arial" w:cs="Arial"/>
          <w:b/>
        </w:rPr>
      </w:pPr>
    </w:p>
    <w:p w:rsidR="00F6184E" w:rsidRPr="003543B3" w:rsidRDefault="00F6184E" w:rsidP="00F6184E">
      <w:pPr>
        <w:spacing w:line="240" w:lineRule="auto"/>
        <w:ind w:firstLine="0"/>
        <w:rPr>
          <w:rFonts w:ascii="Arial" w:hAnsi="Arial" w:cs="Arial"/>
          <w:color w:val="000000"/>
          <w:sz w:val="20"/>
        </w:rPr>
      </w:pPr>
    </w:p>
    <w:p w:rsidR="00F6184E" w:rsidRPr="003543B3" w:rsidRDefault="00F6184E" w:rsidP="00F6184E">
      <w:pPr>
        <w:spacing w:line="240" w:lineRule="auto"/>
        <w:ind w:firstLine="0"/>
        <w:jc w:val="left"/>
        <w:rPr>
          <w:rFonts w:ascii="Arial" w:hAnsi="Arial" w:cs="Arial"/>
          <w:sz w:val="20"/>
        </w:rPr>
      </w:pPr>
      <w:r w:rsidRPr="003543B3">
        <w:rPr>
          <w:rFonts w:ascii="Arial" w:hAnsi="Arial" w:cs="Arial"/>
          <w:sz w:val="20"/>
        </w:rPr>
        <w:t>___________________________________________</w:t>
      </w:r>
    </w:p>
    <w:p w:rsidR="00F6184E" w:rsidRPr="003543B3" w:rsidRDefault="00F6184E" w:rsidP="00F6184E">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rsidR="00F6184E" w:rsidRPr="003543B3" w:rsidRDefault="00F6184E" w:rsidP="00F6184E">
      <w:pPr>
        <w:spacing w:line="240" w:lineRule="auto"/>
        <w:ind w:firstLine="0"/>
        <w:jc w:val="left"/>
        <w:rPr>
          <w:rFonts w:ascii="Arial" w:hAnsi="Arial" w:cs="Arial"/>
          <w:sz w:val="20"/>
        </w:rPr>
      </w:pPr>
      <w:r w:rsidRPr="003543B3">
        <w:rPr>
          <w:rFonts w:ascii="Arial" w:hAnsi="Arial" w:cs="Arial"/>
          <w:sz w:val="20"/>
        </w:rPr>
        <w:t>___________________________________________</w:t>
      </w:r>
    </w:p>
    <w:p w:rsidR="00F6184E" w:rsidRPr="003543B3" w:rsidRDefault="00F6184E" w:rsidP="00F6184E">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rsidR="00F6184E" w:rsidRPr="003543B3" w:rsidRDefault="00F6184E" w:rsidP="00F6184E">
      <w:pPr>
        <w:spacing w:line="240" w:lineRule="auto"/>
        <w:ind w:firstLine="0"/>
        <w:jc w:val="left"/>
        <w:rPr>
          <w:rFonts w:ascii="Arial" w:hAnsi="Arial" w:cs="Arial"/>
          <w:b/>
          <w:sz w:val="20"/>
        </w:rPr>
      </w:pPr>
    </w:p>
    <w:p w:rsidR="00F6184E" w:rsidRDefault="00F6184E" w:rsidP="00F6184E">
      <w:pPr>
        <w:spacing w:line="240" w:lineRule="auto"/>
        <w:ind w:firstLine="0"/>
        <w:jc w:val="center"/>
        <w:rPr>
          <w:rFonts w:ascii="Arial" w:hAnsi="Arial" w:cs="Arial"/>
          <w:b/>
          <w:sz w:val="20"/>
        </w:rPr>
      </w:pPr>
    </w:p>
    <w:p w:rsidR="00F6184E" w:rsidRDefault="00F6184E" w:rsidP="00F6184E">
      <w:pPr>
        <w:spacing w:line="240" w:lineRule="auto"/>
        <w:ind w:firstLine="0"/>
        <w:jc w:val="center"/>
        <w:rPr>
          <w:rFonts w:ascii="Arial" w:hAnsi="Arial" w:cs="Arial"/>
          <w:b/>
          <w:sz w:val="20"/>
        </w:rPr>
      </w:pPr>
    </w:p>
    <w:p w:rsidR="00F6184E" w:rsidRDefault="00F6184E" w:rsidP="00F6184E">
      <w:pPr>
        <w:spacing w:line="240" w:lineRule="auto"/>
        <w:ind w:firstLine="0"/>
        <w:jc w:val="center"/>
        <w:rPr>
          <w:rFonts w:ascii="Arial" w:hAnsi="Arial" w:cs="Arial"/>
          <w:b/>
          <w:sz w:val="20"/>
        </w:rPr>
      </w:pPr>
    </w:p>
    <w:p w:rsidR="00F6184E" w:rsidRDefault="00F6184E" w:rsidP="00F6184E">
      <w:pPr>
        <w:spacing w:line="240" w:lineRule="auto"/>
        <w:ind w:firstLine="0"/>
        <w:jc w:val="center"/>
        <w:rPr>
          <w:rFonts w:ascii="Arial" w:hAnsi="Arial" w:cs="Arial"/>
          <w:b/>
          <w:sz w:val="20"/>
        </w:rPr>
      </w:pPr>
    </w:p>
    <w:p w:rsidR="00F6184E" w:rsidRDefault="00F6184E" w:rsidP="00F6184E">
      <w:pPr>
        <w:spacing w:line="240" w:lineRule="auto"/>
        <w:ind w:firstLine="0"/>
        <w:jc w:val="center"/>
        <w:rPr>
          <w:rFonts w:ascii="Arial" w:hAnsi="Arial" w:cs="Arial"/>
          <w:b/>
          <w:sz w:val="20"/>
        </w:rPr>
      </w:pPr>
    </w:p>
    <w:p w:rsidR="00F6184E" w:rsidRDefault="00F6184E" w:rsidP="00F6184E">
      <w:pPr>
        <w:spacing w:line="240" w:lineRule="auto"/>
        <w:ind w:firstLine="0"/>
        <w:jc w:val="center"/>
        <w:rPr>
          <w:rFonts w:ascii="Arial" w:hAnsi="Arial" w:cs="Arial"/>
          <w:b/>
          <w:sz w:val="20"/>
        </w:rPr>
      </w:pPr>
    </w:p>
    <w:p w:rsidR="00F6184E" w:rsidRDefault="00F6184E" w:rsidP="00F6184E">
      <w:pPr>
        <w:spacing w:line="240" w:lineRule="auto"/>
        <w:ind w:firstLine="0"/>
        <w:jc w:val="center"/>
        <w:rPr>
          <w:rFonts w:ascii="Arial" w:hAnsi="Arial" w:cs="Arial"/>
          <w:b/>
          <w:sz w:val="20"/>
        </w:rPr>
      </w:pPr>
    </w:p>
    <w:p w:rsidR="00F6184E" w:rsidRDefault="00F6184E" w:rsidP="00F6184E">
      <w:pPr>
        <w:spacing w:line="240" w:lineRule="auto"/>
        <w:ind w:firstLine="0"/>
        <w:jc w:val="center"/>
        <w:rPr>
          <w:rFonts w:ascii="Arial" w:hAnsi="Arial" w:cs="Arial"/>
          <w:b/>
          <w:sz w:val="20"/>
        </w:rPr>
      </w:pPr>
    </w:p>
    <w:p w:rsidR="00F6184E" w:rsidRDefault="00F6184E" w:rsidP="00F6184E">
      <w:pPr>
        <w:spacing w:line="240" w:lineRule="auto"/>
        <w:ind w:firstLine="0"/>
        <w:jc w:val="center"/>
        <w:rPr>
          <w:rFonts w:ascii="Arial" w:hAnsi="Arial" w:cs="Arial"/>
          <w:b/>
          <w:sz w:val="20"/>
        </w:rPr>
      </w:pPr>
    </w:p>
    <w:p w:rsidR="00F6184E" w:rsidRDefault="00F6184E" w:rsidP="00F6184E">
      <w:pPr>
        <w:spacing w:line="240" w:lineRule="auto"/>
        <w:ind w:firstLine="0"/>
        <w:jc w:val="center"/>
        <w:rPr>
          <w:rFonts w:ascii="Arial" w:hAnsi="Arial" w:cs="Arial"/>
          <w:b/>
          <w:sz w:val="20"/>
        </w:rPr>
      </w:pPr>
    </w:p>
    <w:p w:rsidR="00F6184E" w:rsidRDefault="00F6184E" w:rsidP="00F6184E">
      <w:pPr>
        <w:spacing w:line="240" w:lineRule="auto"/>
        <w:ind w:firstLine="0"/>
        <w:jc w:val="center"/>
        <w:rPr>
          <w:rFonts w:ascii="Arial" w:hAnsi="Arial" w:cs="Arial"/>
          <w:b/>
          <w:sz w:val="20"/>
        </w:rPr>
      </w:pPr>
    </w:p>
    <w:p w:rsidR="00F6184E" w:rsidRDefault="00F6184E" w:rsidP="00F6184E">
      <w:pPr>
        <w:spacing w:line="240" w:lineRule="auto"/>
        <w:ind w:firstLine="0"/>
        <w:jc w:val="center"/>
        <w:rPr>
          <w:rFonts w:ascii="Arial" w:hAnsi="Arial" w:cs="Arial"/>
          <w:b/>
          <w:sz w:val="20"/>
        </w:rPr>
      </w:pPr>
    </w:p>
    <w:p w:rsidR="00F6184E" w:rsidRDefault="00F6184E" w:rsidP="00F6184E">
      <w:pPr>
        <w:spacing w:line="240" w:lineRule="auto"/>
        <w:ind w:firstLine="0"/>
        <w:jc w:val="center"/>
        <w:rPr>
          <w:rFonts w:ascii="Arial" w:hAnsi="Arial" w:cs="Arial"/>
          <w:b/>
          <w:sz w:val="20"/>
        </w:rPr>
      </w:pPr>
    </w:p>
    <w:p w:rsidR="00F6184E" w:rsidRPr="003543B3" w:rsidRDefault="00F6184E" w:rsidP="00F6184E">
      <w:pPr>
        <w:spacing w:line="240" w:lineRule="auto"/>
        <w:ind w:firstLine="0"/>
        <w:jc w:val="center"/>
        <w:rPr>
          <w:rFonts w:ascii="Arial" w:hAnsi="Arial" w:cs="Arial"/>
          <w:b/>
          <w:sz w:val="20"/>
        </w:rPr>
      </w:pPr>
    </w:p>
    <w:p w:rsidR="00F6184E" w:rsidRPr="003543B3" w:rsidRDefault="00F6184E" w:rsidP="00F6184E">
      <w:pPr>
        <w:spacing w:line="240" w:lineRule="auto"/>
        <w:ind w:firstLine="0"/>
        <w:jc w:val="center"/>
        <w:rPr>
          <w:rFonts w:ascii="Arial" w:hAnsi="Arial" w:cs="Arial"/>
          <w:b/>
          <w:sz w:val="20"/>
        </w:rPr>
      </w:pPr>
    </w:p>
    <w:p w:rsidR="00F6184E" w:rsidRPr="003543B3" w:rsidRDefault="00F6184E" w:rsidP="00F6184E">
      <w:pPr>
        <w:spacing w:line="240" w:lineRule="auto"/>
        <w:ind w:firstLine="0"/>
        <w:jc w:val="center"/>
        <w:rPr>
          <w:rFonts w:ascii="Arial" w:hAnsi="Arial" w:cs="Arial"/>
          <w:b/>
          <w:sz w:val="20"/>
        </w:rPr>
      </w:pPr>
    </w:p>
    <w:p w:rsidR="00F6184E" w:rsidRPr="003543B3" w:rsidRDefault="00F6184E" w:rsidP="00F6184E">
      <w:pPr>
        <w:spacing w:line="240" w:lineRule="auto"/>
        <w:ind w:firstLine="0"/>
        <w:rPr>
          <w:rFonts w:ascii="Arial" w:hAnsi="Arial" w:cs="Arial"/>
          <w:b/>
          <w:sz w:val="20"/>
        </w:rPr>
      </w:pPr>
    </w:p>
    <w:p w:rsidR="00F6184E" w:rsidRPr="003543B3" w:rsidRDefault="00F6184E" w:rsidP="00F6184E">
      <w:pPr>
        <w:spacing w:line="240" w:lineRule="auto"/>
        <w:ind w:firstLine="0"/>
        <w:jc w:val="center"/>
        <w:rPr>
          <w:rFonts w:ascii="Arial" w:hAnsi="Arial" w:cs="Arial"/>
          <w:b/>
          <w:sz w:val="20"/>
        </w:rPr>
      </w:pPr>
    </w:p>
    <w:p w:rsidR="00F6184E" w:rsidRPr="003543B3" w:rsidRDefault="00F6184E" w:rsidP="00F6184E">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rsidR="00F6184E" w:rsidRPr="003543B3" w:rsidRDefault="00F6184E" w:rsidP="00F6184E">
      <w:pPr>
        <w:pStyle w:val="21"/>
        <w:numPr>
          <w:ilvl w:val="0"/>
          <w:numId w:val="0"/>
        </w:numPr>
        <w:spacing w:line="276" w:lineRule="auto"/>
        <w:ind w:left="1134" w:hanging="1134"/>
        <w:rPr>
          <w:rFonts w:ascii="Arial" w:hAnsi="Arial" w:cs="Arial"/>
          <w:color w:val="000000"/>
          <w:sz w:val="20"/>
        </w:rPr>
      </w:pPr>
      <w:bookmarkStart w:id="27" w:name="_Toc90385120"/>
      <w:bookmarkStart w:id="28" w:name="_Toc423378605"/>
      <w:bookmarkStart w:id="29" w:name="_Toc423421108"/>
      <w:bookmarkStart w:id="30" w:name="_Toc27986631"/>
      <w:bookmarkEnd w:id="8"/>
      <w:bookmarkEnd w:id="9"/>
      <w:bookmarkEnd w:id="10"/>
      <w:bookmarkEnd w:id="11"/>
      <w:bookmarkEnd w:id="12"/>
      <w:bookmarkEnd w:id="13"/>
      <w:bookmarkEnd w:id="14"/>
      <w:r w:rsidRPr="003543B3">
        <w:rPr>
          <w:rFonts w:ascii="Arial" w:hAnsi="Arial" w:cs="Arial"/>
          <w:color w:val="000000"/>
          <w:sz w:val="20"/>
        </w:rPr>
        <w:lastRenderedPageBreak/>
        <w:t xml:space="preserve">Форма </w:t>
      </w:r>
      <w:r w:rsidR="005C392B">
        <w:rPr>
          <w:rFonts w:ascii="Arial" w:hAnsi="Arial" w:cs="Arial"/>
          <w:color w:val="000000"/>
          <w:sz w:val="20"/>
        </w:rPr>
        <w:t>3</w:t>
      </w:r>
      <w:bookmarkStart w:id="31" w:name="_GoBack"/>
      <w:bookmarkEnd w:id="31"/>
      <w:r w:rsidRPr="003543B3">
        <w:rPr>
          <w:rFonts w:ascii="Arial" w:hAnsi="Arial" w:cs="Arial"/>
          <w:color w:val="000000"/>
          <w:sz w:val="20"/>
        </w:rPr>
        <w:t xml:space="preserve">. </w:t>
      </w:r>
      <w:r>
        <w:rPr>
          <w:rFonts w:ascii="Arial" w:hAnsi="Arial" w:cs="Arial"/>
          <w:color w:val="000000"/>
          <w:sz w:val="20"/>
        </w:rPr>
        <w:t>Протокол разногласий к проекту Договора</w:t>
      </w:r>
      <w:bookmarkEnd w:id="30"/>
      <w:r w:rsidRPr="003543B3">
        <w:rPr>
          <w:rFonts w:ascii="Arial" w:hAnsi="Arial" w:cs="Arial"/>
          <w:color w:val="000000"/>
          <w:sz w:val="20"/>
        </w:rPr>
        <w:t xml:space="preserve"> </w:t>
      </w:r>
      <w:bookmarkStart w:id="32" w:name="_Toc90385116"/>
    </w:p>
    <w:bookmarkEnd w:id="32"/>
    <w:p w:rsidR="00F6184E" w:rsidRPr="003543B3" w:rsidRDefault="00F6184E" w:rsidP="00F6184E">
      <w:pPr>
        <w:pStyle w:val="EON"/>
        <w:rPr>
          <w:rFonts w:ascii="Arial" w:hAnsi="Arial" w:cs="Arial"/>
          <w:sz w:val="20"/>
          <w:szCs w:val="20"/>
        </w:rPr>
      </w:pPr>
    </w:p>
    <w:p w:rsidR="00F6184E" w:rsidRPr="003543B3" w:rsidRDefault="00F6184E" w:rsidP="00F6184E">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rsidR="00F6184E" w:rsidRPr="003543B3" w:rsidRDefault="00F6184E" w:rsidP="00F6184E">
      <w:pPr>
        <w:spacing w:line="240" w:lineRule="auto"/>
        <w:ind w:firstLine="0"/>
        <w:jc w:val="left"/>
        <w:rPr>
          <w:rFonts w:ascii="Arial" w:hAnsi="Arial" w:cs="Arial"/>
          <w:color w:val="000000"/>
          <w:sz w:val="20"/>
        </w:rPr>
      </w:pPr>
    </w:p>
    <w:p w:rsidR="00F6184E" w:rsidRPr="003543B3" w:rsidRDefault="00F6184E" w:rsidP="00F6184E">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rsidR="00F6184E" w:rsidRPr="003543B3" w:rsidRDefault="00F6184E" w:rsidP="00F6184E">
      <w:pPr>
        <w:suppressAutoHyphens/>
        <w:spacing w:line="240" w:lineRule="auto"/>
        <w:ind w:firstLine="0"/>
        <w:jc w:val="left"/>
        <w:rPr>
          <w:rFonts w:ascii="Arial" w:hAnsi="Arial" w:cs="Arial"/>
          <w:b/>
          <w:sz w:val="20"/>
        </w:rPr>
      </w:pPr>
    </w:p>
    <w:p w:rsidR="00F6184E" w:rsidRPr="003543B3" w:rsidRDefault="00F6184E" w:rsidP="00F6184E">
      <w:pPr>
        <w:suppressAutoHyphens/>
        <w:spacing w:line="240" w:lineRule="auto"/>
        <w:ind w:firstLine="0"/>
        <w:jc w:val="center"/>
        <w:rPr>
          <w:rFonts w:ascii="Arial" w:hAnsi="Arial" w:cs="Arial"/>
          <w:b/>
          <w:sz w:val="20"/>
        </w:rPr>
      </w:pPr>
    </w:p>
    <w:p w:rsidR="00F6184E" w:rsidRPr="003543B3" w:rsidRDefault="00F6184E" w:rsidP="00F6184E">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rsidR="00F6184E" w:rsidRDefault="00F6184E" w:rsidP="00F6184E">
      <w:pPr>
        <w:spacing w:line="240" w:lineRule="auto"/>
        <w:ind w:firstLine="0"/>
        <w:jc w:val="left"/>
        <w:rPr>
          <w:rFonts w:ascii="Arial" w:hAnsi="Arial" w:cs="Arial"/>
          <w:color w:val="000000"/>
          <w:sz w:val="20"/>
        </w:rPr>
      </w:pPr>
    </w:p>
    <w:p w:rsidR="00F6184E" w:rsidRDefault="00F6184E" w:rsidP="00F6184E">
      <w:pPr>
        <w:suppressAutoHyphens/>
        <w:spacing w:line="276" w:lineRule="auto"/>
        <w:ind w:firstLine="0"/>
        <w:jc w:val="center"/>
        <w:rPr>
          <w:rFonts w:ascii="Arial" w:hAnsi="Arial" w:cs="Arial"/>
          <w:b/>
          <w:sz w:val="20"/>
        </w:rPr>
      </w:pPr>
    </w:p>
    <w:p w:rsidR="00F6184E" w:rsidRDefault="00F6184E" w:rsidP="00F6184E">
      <w:pPr>
        <w:suppressAutoHyphens/>
        <w:spacing w:line="276" w:lineRule="auto"/>
        <w:ind w:firstLine="0"/>
        <w:jc w:val="center"/>
        <w:rPr>
          <w:rFonts w:ascii="Arial" w:hAnsi="Arial" w:cs="Arial"/>
          <w:b/>
          <w:sz w:val="20"/>
        </w:rPr>
      </w:pPr>
    </w:p>
    <w:p w:rsidR="00F6184E" w:rsidRDefault="00F6184E" w:rsidP="00F6184E">
      <w:pPr>
        <w:suppressAutoHyphens/>
        <w:spacing w:line="276" w:lineRule="auto"/>
        <w:ind w:firstLine="0"/>
        <w:jc w:val="center"/>
        <w:rPr>
          <w:rFonts w:ascii="Arial" w:hAnsi="Arial" w:cs="Arial"/>
          <w:b/>
          <w:sz w:val="20"/>
        </w:rPr>
      </w:pPr>
    </w:p>
    <w:p w:rsidR="00F6184E" w:rsidRPr="003543B3" w:rsidRDefault="00F6184E" w:rsidP="00F6184E">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rsidR="00F6184E" w:rsidRPr="003543B3" w:rsidRDefault="00F6184E" w:rsidP="00F6184E">
      <w:pPr>
        <w:spacing w:line="276" w:lineRule="auto"/>
        <w:rPr>
          <w:rFonts w:ascii="Arial" w:hAnsi="Arial" w:cs="Arial"/>
          <w:sz w:val="20"/>
        </w:rPr>
      </w:pPr>
    </w:p>
    <w:p w:rsidR="00F6184E" w:rsidRPr="003543B3" w:rsidRDefault="00F6184E" w:rsidP="00F6184E">
      <w:pPr>
        <w:spacing w:line="276" w:lineRule="auto"/>
        <w:ind w:firstLine="0"/>
        <w:rPr>
          <w:rFonts w:ascii="Arial" w:hAnsi="Arial" w:cs="Arial"/>
          <w:color w:val="000000"/>
          <w:sz w:val="20"/>
        </w:rPr>
      </w:pPr>
    </w:p>
    <w:p w:rsidR="00F6184E" w:rsidRDefault="00F6184E" w:rsidP="00F6184E">
      <w:pPr>
        <w:spacing w:line="276" w:lineRule="auto"/>
        <w:ind w:firstLine="0"/>
        <w:rPr>
          <w:rFonts w:ascii="Arial" w:hAnsi="Arial" w:cs="Arial"/>
          <w:b/>
          <w:bCs/>
          <w:color w:val="000000"/>
          <w:sz w:val="20"/>
        </w:rPr>
      </w:pPr>
    </w:p>
    <w:p w:rsidR="00F6184E" w:rsidRPr="003543B3" w:rsidRDefault="00F6184E" w:rsidP="00F6184E">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F6184E" w:rsidRPr="003543B3" w:rsidTr="00652A91">
        <w:tc>
          <w:tcPr>
            <w:tcW w:w="828"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8"/>
              <w:spacing w:before="0" w:after="0" w:line="276" w:lineRule="auto"/>
              <w:rPr>
                <w:rFonts w:ascii="Arial" w:hAnsi="Arial" w:cs="Arial"/>
                <w:sz w:val="20"/>
              </w:rPr>
            </w:pPr>
            <w:r>
              <w:rPr>
                <w:rFonts w:ascii="Arial" w:hAnsi="Arial" w:cs="Arial"/>
                <w:sz w:val="20"/>
              </w:rPr>
              <w:t>Обязательное</w:t>
            </w:r>
            <w:r w:rsidRPr="003543B3">
              <w:rPr>
                <w:rFonts w:ascii="Arial" w:hAnsi="Arial" w:cs="Arial"/>
                <w:sz w:val="20"/>
              </w:rPr>
              <w:t xml:space="preserve"> обоснование</w:t>
            </w:r>
          </w:p>
        </w:tc>
      </w:tr>
      <w:tr w:rsidR="00F6184E" w:rsidRPr="003543B3" w:rsidTr="00652A91">
        <w:tc>
          <w:tcPr>
            <w:tcW w:w="828" w:type="dxa"/>
            <w:tcBorders>
              <w:top w:val="single" w:sz="4" w:space="0" w:color="auto"/>
              <w:left w:val="single" w:sz="4" w:space="0" w:color="auto"/>
              <w:bottom w:val="single" w:sz="4" w:space="0" w:color="auto"/>
              <w:right w:val="single" w:sz="4" w:space="0" w:color="auto"/>
            </w:tcBorders>
          </w:tcPr>
          <w:p w:rsidR="00F6184E" w:rsidRPr="003543B3" w:rsidRDefault="00F6184E" w:rsidP="00F6184E">
            <w:pPr>
              <w:numPr>
                <w:ilvl w:val="0"/>
                <w:numId w:val="15"/>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r>
      <w:tr w:rsidR="00F6184E" w:rsidRPr="003543B3" w:rsidTr="00652A91">
        <w:tc>
          <w:tcPr>
            <w:tcW w:w="828" w:type="dxa"/>
            <w:tcBorders>
              <w:top w:val="single" w:sz="4" w:space="0" w:color="auto"/>
              <w:left w:val="single" w:sz="4" w:space="0" w:color="auto"/>
              <w:bottom w:val="single" w:sz="4" w:space="0" w:color="auto"/>
              <w:right w:val="single" w:sz="4" w:space="0" w:color="auto"/>
            </w:tcBorders>
          </w:tcPr>
          <w:p w:rsidR="00F6184E" w:rsidRPr="003543B3" w:rsidRDefault="00F6184E" w:rsidP="00F6184E">
            <w:pPr>
              <w:numPr>
                <w:ilvl w:val="0"/>
                <w:numId w:val="15"/>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r>
      <w:tr w:rsidR="00F6184E" w:rsidRPr="003543B3" w:rsidTr="00652A91">
        <w:tc>
          <w:tcPr>
            <w:tcW w:w="828" w:type="dxa"/>
            <w:tcBorders>
              <w:top w:val="single" w:sz="4" w:space="0" w:color="auto"/>
              <w:left w:val="single" w:sz="4" w:space="0" w:color="auto"/>
              <w:bottom w:val="single" w:sz="4" w:space="0" w:color="auto"/>
              <w:right w:val="single" w:sz="4" w:space="0" w:color="auto"/>
            </w:tcBorders>
          </w:tcPr>
          <w:p w:rsidR="00F6184E" w:rsidRPr="003543B3" w:rsidRDefault="00F6184E" w:rsidP="00F6184E">
            <w:pPr>
              <w:numPr>
                <w:ilvl w:val="0"/>
                <w:numId w:val="15"/>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r>
      <w:tr w:rsidR="00F6184E" w:rsidRPr="003543B3" w:rsidTr="00652A91">
        <w:tc>
          <w:tcPr>
            <w:tcW w:w="828"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rsidR="00F6184E" w:rsidRPr="003543B3" w:rsidRDefault="00F6184E" w:rsidP="00652A91">
            <w:pPr>
              <w:pStyle w:val="afb"/>
              <w:spacing w:before="0" w:after="0" w:line="276" w:lineRule="auto"/>
              <w:rPr>
                <w:rFonts w:ascii="Arial" w:hAnsi="Arial" w:cs="Arial"/>
                <w:color w:val="000000"/>
                <w:sz w:val="20"/>
              </w:rPr>
            </w:pPr>
          </w:p>
        </w:tc>
      </w:tr>
    </w:tbl>
    <w:p w:rsidR="00F6184E" w:rsidRDefault="00F6184E" w:rsidP="00F6184E">
      <w:pPr>
        <w:spacing w:line="276" w:lineRule="auto"/>
        <w:ind w:hanging="142"/>
        <w:jc w:val="left"/>
        <w:rPr>
          <w:rFonts w:ascii="Arial" w:hAnsi="Arial" w:cs="Arial"/>
          <w:color w:val="000000"/>
          <w:sz w:val="20"/>
        </w:rPr>
      </w:pPr>
    </w:p>
    <w:p w:rsidR="00F6184E" w:rsidRDefault="00F6184E" w:rsidP="00F6184E">
      <w:pPr>
        <w:spacing w:line="276" w:lineRule="auto"/>
        <w:ind w:hanging="142"/>
        <w:jc w:val="left"/>
        <w:rPr>
          <w:rFonts w:ascii="Arial" w:hAnsi="Arial" w:cs="Arial"/>
          <w:color w:val="000000"/>
          <w:sz w:val="20"/>
        </w:rPr>
      </w:pPr>
    </w:p>
    <w:p w:rsidR="00F6184E" w:rsidRDefault="00F6184E" w:rsidP="00F6184E">
      <w:pPr>
        <w:spacing w:line="276" w:lineRule="auto"/>
        <w:ind w:hanging="142"/>
        <w:jc w:val="left"/>
        <w:rPr>
          <w:rFonts w:ascii="Arial" w:hAnsi="Arial" w:cs="Arial"/>
          <w:color w:val="000000"/>
          <w:sz w:val="20"/>
        </w:rPr>
      </w:pPr>
    </w:p>
    <w:p w:rsidR="00F6184E" w:rsidRDefault="00F6184E" w:rsidP="00F6184E">
      <w:pPr>
        <w:spacing w:line="276" w:lineRule="auto"/>
        <w:ind w:hanging="142"/>
        <w:jc w:val="left"/>
        <w:rPr>
          <w:rFonts w:ascii="Arial" w:hAnsi="Arial" w:cs="Arial"/>
          <w:color w:val="000000"/>
          <w:sz w:val="20"/>
        </w:rPr>
      </w:pPr>
    </w:p>
    <w:p w:rsidR="00F6184E" w:rsidRDefault="00F6184E" w:rsidP="00F6184E">
      <w:pPr>
        <w:spacing w:line="276" w:lineRule="auto"/>
        <w:ind w:hanging="142"/>
        <w:jc w:val="left"/>
        <w:rPr>
          <w:rFonts w:ascii="Arial" w:hAnsi="Arial" w:cs="Arial"/>
          <w:color w:val="000000"/>
          <w:sz w:val="20"/>
        </w:rPr>
      </w:pPr>
    </w:p>
    <w:p w:rsidR="00F6184E" w:rsidRDefault="00F6184E" w:rsidP="00F6184E">
      <w:pPr>
        <w:spacing w:line="276" w:lineRule="auto"/>
        <w:ind w:hanging="142"/>
        <w:jc w:val="left"/>
        <w:rPr>
          <w:rFonts w:ascii="Arial" w:hAnsi="Arial" w:cs="Arial"/>
          <w:color w:val="000000"/>
          <w:sz w:val="20"/>
        </w:rPr>
      </w:pPr>
    </w:p>
    <w:p w:rsidR="00F6184E" w:rsidRDefault="00F6184E" w:rsidP="00F6184E">
      <w:pPr>
        <w:spacing w:line="276" w:lineRule="auto"/>
        <w:ind w:hanging="142"/>
        <w:jc w:val="left"/>
        <w:rPr>
          <w:rFonts w:ascii="Arial" w:hAnsi="Arial" w:cs="Arial"/>
          <w:color w:val="000000"/>
          <w:sz w:val="20"/>
        </w:rPr>
      </w:pPr>
    </w:p>
    <w:p w:rsidR="00F6184E" w:rsidRDefault="00F6184E" w:rsidP="00F6184E">
      <w:pPr>
        <w:spacing w:line="276" w:lineRule="auto"/>
        <w:ind w:hanging="142"/>
        <w:jc w:val="left"/>
        <w:rPr>
          <w:rFonts w:ascii="Arial" w:hAnsi="Arial" w:cs="Arial"/>
          <w:color w:val="000000"/>
          <w:sz w:val="20"/>
        </w:rPr>
      </w:pPr>
    </w:p>
    <w:p w:rsidR="00F6184E" w:rsidRDefault="00F6184E" w:rsidP="00F6184E">
      <w:pPr>
        <w:spacing w:line="240" w:lineRule="auto"/>
        <w:ind w:firstLine="0"/>
        <w:jc w:val="left"/>
        <w:rPr>
          <w:rFonts w:ascii="Arial" w:hAnsi="Arial" w:cs="Arial"/>
          <w:color w:val="000000"/>
          <w:sz w:val="20"/>
        </w:rPr>
      </w:pPr>
    </w:p>
    <w:p w:rsidR="00F6184E" w:rsidRDefault="00F6184E" w:rsidP="00F6184E">
      <w:pPr>
        <w:spacing w:line="240" w:lineRule="auto"/>
        <w:ind w:firstLine="0"/>
        <w:jc w:val="left"/>
        <w:rPr>
          <w:rFonts w:ascii="Arial" w:hAnsi="Arial" w:cs="Arial"/>
          <w:color w:val="000000"/>
          <w:sz w:val="20"/>
        </w:rPr>
      </w:pPr>
    </w:p>
    <w:p w:rsidR="00F6184E" w:rsidRPr="003543B3" w:rsidRDefault="00F6184E" w:rsidP="00F6184E">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rsidR="00F6184E" w:rsidRPr="003543B3" w:rsidRDefault="00F6184E" w:rsidP="00F6184E">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rsidR="00F6184E" w:rsidRPr="003543B3" w:rsidRDefault="00F6184E" w:rsidP="00F6184E">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rsidR="00F6184E" w:rsidRDefault="00F6184E" w:rsidP="00F6184E">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rsidR="00F6184E" w:rsidRDefault="00F6184E" w:rsidP="00F6184E">
      <w:pPr>
        <w:keepNext/>
        <w:spacing w:line="240" w:lineRule="auto"/>
        <w:rPr>
          <w:rFonts w:ascii="Arial" w:hAnsi="Arial" w:cs="Arial"/>
          <w:b/>
          <w:bCs/>
          <w:color w:val="000000"/>
          <w:sz w:val="20"/>
        </w:rPr>
      </w:pPr>
    </w:p>
    <w:p w:rsidR="00F6184E" w:rsidRPr="003543B3" w:rsidRDefault="00F6184E" w:rsidP="00F6184E">
      <w:pPr>
        <w:keepNext/>
        <w:spacing w:line="240" w:lineRule="auto"/>
        <w:rPr>
          <w:rFonts w:ascii="Arial" w:hAnsi="Arial" w:cs="Arial"/>
          <w:b/>
          <w:bCs/>
          <w:color w:val="000000"/>
          <w:sz w:val="20"/>
        </w:rPr>
      </w:pPr>
    </w:p>
    <w:p w:rsidR="00F6184E" w:rsidRPr="003543B3" w:rsidRDefault="00F6184E" w:rsidP="00F6184E">
      <w:pPr>
        <w:keepNext/>
        <w:spacing w:line="240" w:lineRule="auto"/>
        <w:rPr>
          <w:rFonts w:ascii="Arial" w:hAnsi="Arial" w:cs="Arial"/>
          <w:b/>
          <w:bCs/>
          <w:color w:val="000000"/>
          <w:sz w:val="20"/>
        </w:rPr>
      </w:pPr>
    </w:p>
    <w:p w:rsidR="00F6184E" w:rsidRPr="003543B3" w:rsidRDefault="00F6184E" w:rsidP="00F6184E">
      <w:pPr>
        <w:keepNext/>
        <w:spacing w:line="240" w:lineRule="auto"/>
        <w:rPr>
          <w:rFonts w:ascii="Arial" w:hAnsi="Arial" w:cs="Arial"/>
          <w:b/>
          <w:bCs/>
          <w:color w:val="000000"/>
          <w:sz w:val="20"/>
        </w:rPr>
      </w:pPr>
    </w:p>
    <w:p w:rsidR="00F6184E" w:rsidRDefault="00F6184E" w:rsidP="00F6184E">
      <w:pPr>
        <w:keepNext/>
        <w:spacing w:line="240" w:lineRule="auto"/>
        <w:rPr>
          <w:rFonts w:ascii="Arial" w:hAnsi="Arial" w:cs="Arial"/>
          <w:b/>
          <w:bCs/>
          <w:color w:val="000000"/>
          <w:sz w:val="20"/>
        </w:rPr>
      </w:pPr>
    </w:p>
    <w:p w:rsidR="00F6184E" w:rsidRDefault="00F6184E" w:rsidP="00F6184E">
      <w:pPr>
        <w:keepNext/>
        <w:spacing w:line="240" w:lineRule="auto"/>
        <w:rPr>
          <w:rFonts w:ascii="Arial" w:hAnsi="Arial" w:cs="Arial"/>
          <w:b/>
          <w:bCs/>
          <w:color w:val="000000"/>
          <w:sz w:val="20"/>
        </w:rPr>
      </w:pPr>
    </w:p>
    <w:p w:rsidR="00F6184E" w:rsidRDefault="00F6184E" w:rsidP="00F6184E">
      <w:pPr>
        <w:keepNext/>
        <w:spacing w:line="240" w:lineRule="auto"/>
        <w:rPr>
          <w:rFonts w:ascii="Arial" w:hAnsi="Arial" w:cs="Arial"/>
          <w:b/>
          <w:bCs/>
          <w:color w:val="000000"/>
          <w:sz w:val="20"/>
        </w:rPr>
      </w:pPr>
    </w:p>
    <w:p w:rsidR="00F6184E" w:rsidRDefault="00F6184E" w:rsidP="00F6184E">
      <w:pPr>
        <w:keepNext/>
        <w:spacing w:line="240" w:lineRule="auto"/>
        <w:rPr>
          <w:rFonts w:ascii="Arial" w:hAnsi="Arial" w:cs="Arial"/>
          <w:b/>
          <w:bCs/>
          <w:color w:val="000000"/>
          <w:sz w:val="20"/>
        </w:rPr>
      </w:pPr>
    </w:p>
    <w:p w:rsidR="00F6184E" w:rsidRDefault="00F6184E" w:rsidP="00F6184E">
      <w:pPr>
        <w:keepNext/>
        <w:spacing w:line="240" w:lineRule="auto"/>
        <w:rPr>
          <w:rFonts w:ascii="Arial" w:hAnsi="Arial" w:cs="Arial"/>
          <w:b/>
          <w:bCs/>
          <w:color w:val="000000"/>
          <w:sz w:val="20"/>
        </w:rPr>
      </w:pPr>
    </w:p>
    <w:p w:rsidR="00F6184E" w:rsidRDefault="00F6184E" w:rsidP="00F6184E">
      <w:pPr>
        <w:keepNext/>
        <w:spacing w:line="240" w:lineRule="auto"/>
        <w:rPr>
          <w:rFonts w:ascii="Arial" w:hAnsi="Arial" w:cs="Arial"/>
          <w:b/>
          <w:bCs/>
          <w:color w:val="000000"/>
          <w:sz w:val="20"/>
        </w:rPr>
      </w:pPr>
    </w:p>
    <w:p w:rsidR="00F6184E" w:rsidRDefault="00F6184E" w:rsidP="00F6184E">
      <w:pPr>
        <w:keepNext/>
        <w:spacing w:line="240" w:lineRule="auto"/>
        <w:rPr>
          <w:rFonts w:ascii="Arial" w:hAnsi="Arial" w:cs="Arial"/>
          <w:b/>
          <w:bCs/>
          <w:color w:val="000000"/>
          <w:sz w:val="20"/>
        </w:rPr>
      </w:pPr>
    </w:p>
    <w:p w:rsidR="00F6184E" w:rsidRDefault="00F6184E" w:rsidP="00F6184E">
      <w:pPr>
        <w:keepNext/>
        <w:spacing w:line="240" w:lineRule="auto"/>
        <w:rPr>
          <w:rFonts w:ascii="Arial" w:hAnsi="Arial" w:cs="Arial"/>
          <w:b/>
          <w:bCs/>
          <w:color w:val="000000"/>
          <w:sz w:val="20"/>
        </w:rPr>
      </w:pPr>
    </w:p>
    <w:p w:rsidR="00F6184E" w:rsidRDefault="00F6184E" w:rsidP="00F6184E">
      <w:pPr>
        <w:keepNext/>
        <w:spacing w:line="240" w:lineRule="auto"/>
        <w:rPr>
          <w:rFonts w:ascii="Arial" w:hAnsi="Arial" w:cs="Arial"/>
          <w:b/>
          <w:bCs/>
          <w:color w:val="000000"/>
          <w:sz w:val="20"/>
        </w:rPr>
      </w:pPr>
    </w:p>
    <w:p w:rsidR="00F6184E" w:rsidRPr="003543B3" w:rsidRDefault="00F6184E" w:rsidP="00F6184E">
      <w:pPr>
        <w:keepNext/>
        <w:spacing w:line="240" w:lineRule="auto"/>
        <w:ind w:firstLine="0"/>
        <w:rPr>
          <w:rFonts w:ascii="Arial" w:hAnsi="Arial" w:cs="Arial"/>
          <w:b/>
          <w:bCs/>
          <w:color w:val="000000"/>
          <w:sz w:val="20"/>
        </w:rPr>
      </w:pPr>
    </w:p>
    <w:p w:rsidR="00F6184E" w:rsidRPr="003543B3" w:rsidRDefault="00F6184E" w:rsidP="00F6184E">
      <w:pPr>
        <w:keepNext/>
        <w:spacing w:line="240" w:lineRule="auto"/>
        <w:rPr>
          <w:rFonts w:ascii="Arial" w:hAnsi="Arial" w:cs="Arial"/>
          <w:b/>
          <w:bCs/>
          <w:color w:val="000000"/>
          <w:sz w:val="20"/>
        </w:rPr>
      </w:pPr>
    </w:p>
    <w:p w:rsidR="00F6184E" w:rsidRPr="003543B3" w:rsidRDefault="00F6184E" w:rsidP="00F6184E">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bookmarkEnd w:id="27"/>
    <w:bookmarkEnd w:id="28"/>
    <w:bookmarkEnd w:id="29"/>
    <w:bookmarkEnd w:id="7"/>
    <w:p w:rsidR="008667B0" w:rsidRPr="00F6184E" w:rsidRDefault="008667B0" w:rsidP="00F6184E">
      <w:pPr>
        <w:pBdr>
          <w:bottom w:val="single" w:sz="4" w:space="1" w:color="auto"/>
        </w:pBdr>
        <w:shd w:val="clear" w:color="auto" w:fill="E0E0E0"/>
        <w:spacing w:line="240" w:lineRule="auto"/>
        <w:ind w:right="21" w:firstLine="0"/>
        <w:rPr>
          <w:rFonts w:ascii="Arial" w:hAnsi="Arial" w:cs="Arial"/>
          <w:b/>
          <w:color w:val="000000"/>
          <w:spacing w:val="36"/>
          <w:sz w:val="20"/>
        </w:rPr>
      </w:pPr>
    </w:p>
    <w:sectPr w:rsidR="008667B0" w:rsidRPr="00F6184E" w:rsidSect="00FA63B6">
      <w:headerReference w:type="default" r:id="rId9"/>
      <w:footerReference w:type="default" r:id="rId10"/>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608" w:rsidRDefault="00435608">
      <w:r>
        <w:separator/>
      </w:r>
    </w:p>
  </w:endnote>
  <w:endnote w:type="continuationSeparator" w:id="0">
    <w:p w:rsidR="00435608" w:rsidRDefault="00435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DD3DBD" w:rsidRDefault="00DD3DBD">
        <w:pPr>
          <w:pStyle w:val="af0"/>
          <w:jc w:val="right"/>
        </w:pPr>
        <w:r>
          <w:fldChar w:fldCharType="begin"/>
        </w:r>
        <w:r>
          <w:instrText xml:space="preserve"> PAGE   \* MERGEFORMAT </w:instrText>
        </w:r>
        <w:r>
          <w:fldChar w:fldCharType="separate"/>
        </w:r>
        <w:r w:rsidR="005C392B">
          <w:rPr>
            <w:noProof/>
          </w:rPr>
          <w:t>5</w:t>
        </w:r>
        <w:r>
          <w:rPr>
            <w:noProof/>
          </w:rPr>
          <w:fldChar w:fldCharType="end"/>
        </w:r>
      </w:p>
    </w:sdtContent>
  </w:sdt>
  <w:p w:rsidR="00DD3DBD" w:rsidRDefault="00DD3D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608" w:rsidRDefault="00435608">
      <w:r>
        <w:separator/>
      </w:r>
    </w:p>
  </w:footnote>
  <w:footnote w:type="continuationSeparator" w:id="0">
    <w:p w:rsidR="00435608" w:rsidRDefault="00435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DBD" w:rsidRPr="00F01080" w:rsidRDefault="00DD3DB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E9112A4"/>
    <w:multiLevelType w:val="hybridMultilevel"/>
    <w:tmpl w:val="B2B0A1E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0C87879"/>
    <w:multiLevelType w:val="hybridMultilevel"/>
    <w:tmpl w:val="098CAB7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860A34"/>
    <w:multiLevelType w:val="hybridMultilevel"/>
    <w:tmpl w:val="3E049BDA"/>
    <w:lvl w:ilvl="0" w:tplc="781A106E">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8A82203"/>
    <w:multiLevelType w:val="hybridMultilevel"/>
    <w:tmpl w:val="0040D04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22"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4" w15:restartNumberingAfterBreak="0">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15:restartNumberingAfterBreak="0">
    <w:nsid w:val="3A576035"/>
    <w:multiLevelType w:val="hybridMultilevel"/>
    <w:tmpl w:val="1284B9C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CFFC9B8E"/>
    <w:lvl w:ilvl="0">
      <w:start w:val="1"/>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E7F24EC"/>
    <w:multiLevelType w:val="hybridMultilevel"/>
    <w:tmpl w:val="6A1AFEEC"/>
    <w:lvl w:ilvl="0" w:tplc="5FDAA116">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D661D3"/>
    <w:multiLevelType w:val="hybridMultilevel"/>
    <w:tmpl w:val="69E2A2D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41" w15:restartNumberingAfterBreak="0">
    <w:nsid w:val="5A7755D5"/>
    <w:multiLevelType w:val="hybridMultilevel"/>
    <w:tmpl w:val="B9FA2FE2"/>
    <w:lvl w:ilvl="0" w:tplc="781A106E">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62C61FA4"/>
    <w:multiLevelType w:val="hybridMultilevel"/>
    <w:tmpl w:val="3AB0EE9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8" w15:restartNumberingAfterBreak="0">
    <w:nsid w:val="685D06FE"/>
    <w:multiLevelType w:val="hybridMultilevel"/>
    <w:tmpl w:val="E8C6BC3A"/>
    <w:lvl w:ilvl="0" w:tplc="781A106E">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979107A"/>
    <w:multiLevelType w:val="hybridMultilevel"/>
    <w:tmpl w:val="89A8590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1" w15:restartNumberingAfterBreak="0">
    <w:nsid w:val="6D8007AB"/>
    <w:multiLevelType w:val="hybridMultilevel"/>
    <w:tmpl w:val="A9E428F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734E3534"/>
    <w:multiLevelType w:val="hybridMultilevel"/>
    <w:tmpl w:val="AA52BD9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6"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2"/>
  </w:num>
  <w:num w:numId="2">
    <w:abstractNumId w:val="42"/>
  </w:num>
  <w:num w:numId="3">
    <w:abstractNumId w:val="28"/>
  </w:num>
  <w:num w:numId="4">
    <w:abstractNumId w:val="46"/>
  </w:num>
  <w:num w:numId="5">
    <w:abstractNumId w:val="26"/>
  </w:num>
  <w:num w:numId="6">
    <w:abstractNumId w:val="13"/>
  </w:num>
  <w:num w:numId="7">
    <w:abstractNumId w:val="27"/>
  </w:num>
  <w:num w:numId="8">
    <w:abstractNumId w:val="33"/>
  </w:num>
  <w:num w:numId="9">
    <w:abstractNumId w:val="25"/>
  </w:num>
  <w:num w:numId="10">
    <w:abstractNumId w:val="15"/>
  </w:num>
  <w:num w:numId="11">
    <w:abstractNumId w:val="20"/>
  </w:num>
  <w:num w:numId="12">
    <w:abstractNumId w:val="30"/>
  </w:num>
  <w:num w:numId="13">
    <w:abstractNumId w:val="3"/>
  </w:num>
  <w:num w:numId="14">
    <w:abstractNumId w:val="9"/>
  </w:num>
  <w:num w:numId="15">
    <w:abstractNumId w:val="29"/>
  </w:num>
  <w:num w:numId="16">
    <w:abstractNumId w:val="37"/>
  </w:num>
  <w:num w:numId="17">
    <w:abstractNumId w:val="57"/>
  </w:num>
  <w:num w:numId="18">
    <w:abstractNumId w:val="43"/>
  </w:num>
  <w:num w:numId="19">
    <w:abstractNumId w:val="50"/>
  </w:num>
  <w:num w:numId="20">
    <w:abstractNumId w:val="10"/>
  </w:num>
  <w:num w:numId="21">
    <w:abstractNumId w:val="55"/>
  </w:num>
  <w:num w:numId="22">
    <w:abstractNumId w:val="21"/>
  </w:num>
  <w:num w:numId="23">
    <w:abstractNumId w:val="1"/>
  </w:num>
  <w:num w:numId="24">
    <w:abstractNumId w:val="0"/>
  </w:num>
  <w:num w:numId="25">
    <w:abstractNumId w:val="34"/>
  </w:num>
  <w:num w:numId="26">
    <w:abstractNumId w:val="2"/>
  </w:num>
  <w:num w:numId="27">
    <w:abstractNumId w:val="12"/>
  </w:num>
  <w:num w:numId="28">
    <w:abstractNumId w:val="53"/>
  </w:num>
  <w:num w:numId="29">
    <w:abstractNumId w:val="11"/>
  </w:num>
  <w:num w:numId="30">
    <w:abstractNumId w:val="40"/>
  </w:num>
  <w:num w:numId="31">
    <w:abstractNumId w:val="47"/>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3"/>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8"/>
  </w:num>
  <w:num w:numId="38">
    <w:abstractNumId w:val="14"/>
  </w:num>
  <w:num w:numId="39">
    <w:abstractNumId w:val="45"/>
  </w:num>
  <w:num w:numId="40">
    <w:abstractNumId w:val="56"/>
  </w:num>
  <w:num w:numId="41">
    <w:abstractNumId w:val="39"/>
  </w:num>
  <w:num w:numId="42">
    <w:abstractNumId w:val="17"/>
  </w:num>
  <w:num w:numId="43">
    <w:abstractNumId w:val="41"/>
  </w:num>
  <w:num w:numId="44">
    <w:abstractNumId w:val="18"/>
  </w:num>
  <w:num w:numId="45">
    <w:abstractNumId w:val="48"/>
  </w:num>
  <w:num w:numId="46">
    <w:abstractNumId w:val="38"/>
  </w:num>
  <w:num w:numId="47">
    <w:abstractNumId w:val="54"/>
  </w:num>
  <w:num w:numId="48">
    <w:abstractNumId w:val="51"/>
  </w:num>
  <w:num w:numId="49">
    <w:abstractNumId w:val="44"/>
  </w:num>
  <w:num w:numId="50">
    <w:abstractNumId w:val="49"/>
  </w:num>
  <w:num w:numId="51">
    <w:abstractNumId w:val="19"/>
  </w:num>
  <w:num w:numId="52">
    <w:abstractNumId w:val="31"/>
  </w:num>
  <w:num w:numId="53">
    <w:abstractNumId w:val="16"/>
  </w:num>
  <w:num w:numId="54">
    <w:abstractNumId w:val="52"/>
  </w:num>
  <w:num w:numId="55">
    <w:abstractNumId w:val="5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D8D"/>
    <w:rsid w:val="000A4EEE"/>
    <w:rsid w:val="000A5076"/>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4A0E"/>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EE6"/>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0FE6"/>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634"/>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79B"/>
    <w:rsid w:val="00320F4C"/>
    <w:rsid w:val="00322682"/>
    <w:rsid w:val="00322C9C"/>
    <w:rsid w:val="00322EEF"/>
    <w:rsid w:val="00322FBF"/>
    <w:rsid w:val="0032326D"/>
    <w:rsid w:val="00324939"/>
    <w:rsid w:val="003251FC"/>
    <w:rsid w:val="00325974"/>
    <w:rsid w:val="0032598E"/>
    <w:rsid w:val="00326482"/>
    <w:rsid w:val="00327A59"/>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0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C2D"/>
    <w:rsid w:val="00476D81"/>
    <w:rsid w:val="00477C0B"/>
    <w:rsid w:val="00480719"/>
    <w:rsid w:val="00480C72"/>
    <w:rsid w:val="00480C9C"/>
    <w:rsid w:val="00481E59"/>
    <w:rsid w:val="004837C3"/>
    <w:rsid w:val="004843C6"/>
    <w:rsid w:val="004843DE"/>
    <w:rsid w:val="00484C50"/>
    <w:rsid w:val="0048590F"/>
    <w:rsid w:val="00485DC2"/>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67E"/>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37B5"/>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5416"/>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5594"/>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B015B"/>
    <w:rsid w:val="005B083F"/>
    <w:rsid w:val="005B21A3"/>
    <w:rsid w:val="005B2BDE"/>
    <w:rsid w:val="005B47AF"/>
    <w:rsid w:val="005B4CB7"/>
    <w:rsid w:val="005B668C"/>
    <w:rsid w:val="005B69BF"/>
    <w:rsid w:val="005B6C22"/>
    <w:rsid w:val="005B6CB4"/>
    <w:rsid w:val="005B6FA2"/>
    <w:rsid w:val="005B7404"/>
    <w:rsid w:val="005B74BB"/>
    <w:rsid w:val="005B7F04"/>
    <w:rsid w:val="005C0D03"/>
    <w:rsid w:val="005C0F3F"/>
    <w:rsid w:val="005C392B"/>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533F"/>
    <w:rsid w:val="006D6F21"/>
    <w:rsid w:val="006D6FAA"/>
    <w:rsid w:val="006E02FB"/>
    <w:rsid w:val="006E0F14"/>
    <w:rsid w:val="006E48B5"/>
    <w:rsid w:val="006E499A"/>
    <w:rsid w:val="006E4FE6"/>
    <w:rsid w:val="006E59C1"/>
    <w:rsid w:val="006E5B65"/>
    <w:rsid w:val="006E5DEF"/>
    <w:rsid w:val="006E6223"/>
    <w:rsid w:val="006E63D3"/>
    <w:rsid w:val="006E65A9"/>
    <w:rsid w:val="006E6BC3"/>
    <w:rsid w:val="006E73AE"/>
    <w:rsid w:val="006E7E75"/>
    <w:rsid w:val="006F021E"/>
    <w:rsid w:val="006F0850"/>
    <w:rsid w:val="006F22CF"/>
    <w:rsid w:val="006F318A"/>
    <w:rsid w:val="006F46F5"/>
    <w:rsid w:val="006F499A"/>
    <w:rsid w:val="006F4DE7"/>
    <w:rsid w:val="006F5917"/>
    <w:rsid w:val="006F75DE"/>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6749"/>
    <w:rsid w:val="00796F8C"/>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E53BD"/>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4DDD"/>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6DD6"/>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575"/>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51E"/>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675B"/>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E39"/>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3DBD"/>
    <w:rsid w:val="00DD5A31"/>
    <w:rsid w:val="00DD6690"/>
    <w:rsid w:val="00DD6B1A"/>
    <w:rsid w:val="00DD6F97"/>
    <w:rsid w:val="00DD7FD1"/>
    <w:rsid w:val="00DE03F4"/>
    <w:rsid w:val="00DE0B4F"/>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1A84"/>
    <w:rsid w:val="00E220BB"/>
    <w:rsid w:val="00E2224C"/>
    <w:rsid w:val="00E23323"/>
    <w:rsid w:val="00E23A6B"/>
    <w:rsid w:val="00E23B8E"/>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D55"/>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84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8DB"/>
    <w:rsid w:val="00FC0BE8"/>
    <w:rsid w:val="00FC0E3B"/>
    <w:rsid w:val="00FC2AA0"/>
    <w:rsid w:val="00FC2CC8"/>
    <w:rsid w:val="00FC309C"/>
    <w:rsid w:val="00FC3977"/>
    <w:rsid w:val="00FC3ED1"/>
    <w:rsid w:val="00FC465A"/>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0AD493"/>
  <w15:docId w15:val="{3C155B47-88AB-45F5-81B2-541E13A22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5B668C"/>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6"/>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styleId="afffff5">
    <w:name w:val="toa heading"/>
    <w:basedOn w:val="aa"/>
    <w:next w:val="aa"/>
    <w:semiHidden/>
    <w:unhideWhenUsed/>
    <w:rsid w:val="00C5351E"/>
    <w:pPr>
      <w:spacing w:before="120"/>
    </w:pPr>
    <w:rPr>
      <w:rFonts w:asciiTheme="majorHAnsi" w:eastAsiaTheme="majorEastAsia" w:hAnsiTheme="majorHAnsi" w:cstheme="majorBidi"/>
      <w:b/>
      <w:bCs/>
      <w:sz w:val="24"/>
      <w:szCs w:val="24"/>
    </w:rPr>
  </w:style>
  <w:style w:type="paragraph" w:styleId="afffff6">
    <w:name w:val="table of authorities"/>
    <w:basedOn w:val="aa"/>
    <w:next w:val="aa"/>
    <w:semiHidden/>
    <w:unhideWhenUsed/>
    <w:rsid w:val="00C5351E"/>
    <w:pPr>
      <w:ind w:left="280" w:hanging="280"/>
    </w:pPr>
  </w:style>
  <w:style w:type="table" w:customStyle="1" w:styleId="1f3">
    <w:name w:val="Сетка таблицы1"/>
    <w:basedOn w:val="ac"/>
    <w:next w:val="afff4"/>
    <w:uiPriority w:val="99"/>
    <w:rsid w:val="00DD3D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D3E50-5D75-4202-9676-C00264057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Pages>
  <Words>1075</Words>
  <Characters>6132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7193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23</cp:revision>
  <cp:lastPrinted>2015-08-13T14:45:00Z</cp:lastPrinted>
  <dcterms:created xsi:type="dcterms:W3CDTF">2015-08-19T08:49:00Z</dcterms:created>
  <dcterms:modified xsi:type="dcterms:W3CDTF">2020-01-09T06:13:00Z</dcterms:modified>
</cp:coreProperties>
</file>